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6FF70B" w14:textId="18D0E289" w:rsidR="0028163E" w:rsidRPr="0028163E" w:rsidRDefault="002B0DCF" w:rsidP="0028163E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val="uk-UA" w:eastAsia="ru-RU"/>
        </w:rPr>
      </w:pPr>
      <w:bookmarkStart w:id="0" w:name="OLE_LINK2"/>
      <w:bookmarkStart w:id="1" w:name="OLE_LINK3"/>
      <w:bookmarkStart w:id="2" w:name="OLE_LINK1"/>
      <w:bookmarkStart w:id="3" w:name="_Hlk69735875"/>
      <w:bookmarkStart w:id="4" w:name="_Hlk62647722"/>
      <w:r w:rsidRPr="0028163E">
        <w:rPr>
          <w:rFonts w:ascii="Century" w:eastAsia="Calibri" w:hAnsi="Century"/>
          <w:noProof/>
          <w:lang w:eastAsia="ru-RU"/>
        </w:rPr>
        <w:drawing>
          <wp:inline distT="0" distB="0" distL="0" distR="0" wp14:anchorId="796D260A" wp14:editId="1E395725">
            <wp:extent cx="562610" cy="624205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5173F" w14:textId="77777777" w:rsidR="0028163E" w:rsidRPr="0028163E" w:rsidRDefault="0028163E" w:rsidP="0028163E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val="uk-UA" w:eastAsia="ru-RU"/>
        </w:rPr>
      </w:pPr>
      <w:r w:rsidRPr="0028163E">
        <w:rPr>
          <w:rFonts w:ascii="Century" w:eastAsia="Calibri" w:hAnsi="Century"/>
          <w:sz w:val="32"/>
          <w:szCs w:val="32"/>
          <w:lang w:val="uk-UA" w:eastAsia="ru-RU"/>
        </w:rPr>
        <w:t>УКРАЇНА</w:t>
      </w:r>
    </w:p>
    <w:p w14:paraId="113992D9" w14:textId="77777777" w:rsidR="0028163E" w:rsidRPr="0028163E" w:rsidRDefault="0028163E" w:rsidP="0028163E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val="uk-UA" w:eastAsia="ru-RU"/>
        </w:rPr>
      </w:pPr>
      <w:r w:rsidRPr="0028163E">
        <w:rPr>
          <w:rFonts w:ascii="Century" w:eastAsia="Calibri" w:hAnsi="Century"/>
          <w:b/>
          <w:sz w:val="32"/>
          <w:lang w:val="uk-UA" w:eastAsia="ru-RU"/>
        </w:rPr>
        <w:t>ГОРОДОЦЬКА МІСЬКА РАДА</w:t>
      </w:r>
    </w:p>
    <w:p w14:paraId="68C342D5" w14:textId="77777777" w:rsidR="0028163E" w:rsidRPr="0028163E" w:rsidRDefault="0028163E" w:rsidP="0028163E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val="uk-UA" w:eastAsia="ru-RU"/>
        </w:rPr>
      </w:pPr>
      <w:r w:rsidRPr="0028163E">
        <w:rPr>
          <w:rFonts w:ascii="Century" w:eastAsia="Calibri" w:hAnsi="Century"/>
          <w:sz w:val="32"/>
          <w:lang w:val="uk-UA" w:eastAsia="ru-RU"/>
        </w:rPr>
        <w:t>ЛЬВІВСЬКОЇ ОБЛАСТІ</w:t>
      </w:r>
    </w:p>
    <w:p w14:paraId="25E7C178" w14:textId="77777777" w:rsidR="0028163E" w:rsidRPr="0028163E" w:rsidRDefault="0028163E" w:rsidP="0028163E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28"/>
          <w:szCs w:val="28"/>
          <w:lang w:val="uk-UA" w:eastAsia="ru-RU"/>
        </w:rPr>
      </w:pPr>
      <w:r w:rsidRPr="0028163E">
        <w:rPr>
          <w:rFonts w:ascii="Century" w:eastAsia="Calibri" w:hAnsi="Century"/>
          <w:b/>
          <w:sz w:val="32"/>
          <w:szCs w:val="32"/>
          <w:lang w:val="uk-UA" w:eastAsia="ru-RU"/>
        </w:rPr>
        <w:t xml:space="preserve">14 </w:t>
      </w:r>
      <w:r w:rsidRPr="0028163E">
        <w:rPr>
          <w:rFonts w:ascii="Century" w:eastAsia="Calibri" w:hAnsi="Century"/>
          <w:b/>
          <w:caps/>
          <w:sz w:val="28"/>
          <w:szCs w:val="28"/>
          <w:lang w:val="uk-UA" w:eastAsia="ru-RU"/>
        </w:rPr>
        <w:t>сесія восьмого скликання</w:t>
      </w:r>
    </w:p>
    <w:p w14:paraId="46F5D523" w14:textId="4725B49A" w:rsidR="0028163E" w:rsidRPr="0028163E" w:rsidRDefault="0028163E" w:rsidP="0028163E">
      <w:pPr>
        <w:suppressAutoHyphens w:val="0"/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uk-UA" w:eastAsia="ru-RU"/>
        </w:rPr>
      </w:pPr>
      <w:r w:rsidRPr="0028163E">
        <w:rPr>
          <w:rFonts w:ascii="Century" w:eastAsia="Calibri" w:hAnsi="Century"/>
          <w:b/>
          <w:sz w:val="36"/>
          <w:szCs w:val="36"/>
          <w:lang w:val="uk-UA" w:eastAsia="ru-RU"/>
        </w:rPr>
        <w:t xml:space="preserve">РІШЕННЯ № </w:t>
      </w:r>
      <w:r w:rsidR="002B0DCF" w:rsidRPr="002B0DCF">
        <w:rPr>
          <w:rFonts w:ascii="Century" w:eastAsia="Calibri" w:hAnsi="Century"/>
          <w:bCs/>
          <w:sz w:val="36"/>
          <w:szCs w:val="36"/>
          <w:lang w:val="uk-UA" w:eastAsia="ru-RU"/>
        </w:rPr>
        <w:t>2596</w:t>
      </w:r>
    </w:p>
    <w:p w14:paraId="5FFE7090" w14:textId="77777777" w:rsidR="0028163E" w:rsidRPr="0028163E" w:rsidRDefault="0028163E" w:rsidP="0028163E">
      <w:pPr>
        <w:suppressAutoHyphens w:val="0"/>
        <w:jc w:val="both"/>
        <w:rPr>
          <w:rFonts w:ascii="Century" w:eastAsia="Calibri" w:hAnsi="Century"/>
          <w:sz w:val="28"/>
          <w:szCs w:val="28"/>
          <w:lang w:val="uk-UA" w:eastAsia="ru-RU"/>
        </w:rPr>
      </w:pPr>
      <w:bookmarkStart w:id="5" w:name="_Hlk69735883"/>
      <w:bookmarkEnd w:id="3"/>
      <w:r w:rsidRPr="0028163E">
        <w:rPr>
          <w:rFonts w:ascii="Century" w:eastAsia="Calibri" w:hAnsi="Century"/>
          <w:sz w:val="28"/>
          <w:szCs w:val="28"/>
          <w:lang w:val="uk-UA" w:eastAsia="ru-RU"/>
        </w:rPr>
        <w:t>28 жовтня 2021 року</w:t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  <w:t xml:space="preserve">     </w:t>
      </w:r>
      <w:r w:rsidRPr="0028163E">
        <w:rPr>
          <w:rFonts w:ascii="Century" w:eastAsia="Calibri" w:hAnsi="Century"/>
          <w:sz w:val="28"/>
          <w:szCs w:val="28"/>
          <w:lang w:val="uk-UA" w:eastAsia="ru-RU"/>
        </w:rPr>
        <w:tab/>
        <w:t xml:space="preserve">     м. Городок</w:t>
      </w:r>
    </w:p>
    <w:bookmarkEnd w:id="4"/>
    <w:bookmarkEnd w:id="5"/>
    <w:p w14:paraId="3F311DC7" w14:textId="77777777" w:rsidR="002729A1" w:rsidRPr="005B1888" w:rsidRDefault="002729A1" w:rsidP="002729A1">
      <w:pPr>
        <w:autoSpaceDE w:val="0"/>
        <w:autoSpaceDN w:val="0"/>
        <w:spacing w:line="288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B752A7" w:rsidRPr="0028163E" w14:paraId="5160F30A" w14:textId="77777777" w:rsidTr="000C3000">
        <w:trPr>
          <w:trHeight w:val="1645"/>
        </w:trPr>
        <w:tc>
          <w:tcPr>
            <w:tcW w:w="10031" w:type="dxa"/>
            <w:shd w:val="clear" w:color="auto" w:fill="auto"/>
          </w:tcPr>
          <w:bookmarkEnd w:id="0"/>
          <w:bookmarkEnd w:id="1"/>
          <w:bookmarkEnd w:id="2"/>
          <w:p w14:paraId="5A50307C" w14:textId="77777777" w:rsidR="00B752A7" w:rsidRPr="0028163E" w:rsidRDefault="00B752A7" w:rsidP="00D93A0C">
            <w:pPr>
              <w:tabs>
                <w:tab w:val="left" w:pos="1080"/>
              </w:tabs>
              <w:suppressAutoHyphens w:val="0"/>
              <w:jc w:val="both"/>
              <w:rPr>
                <w:rFonts w:ascii="Century" w:hAnsi="Century"/>
                <w:b/>
                <w:sz w:val="28"/>
                <w:szCs w:val="28"/>
                <w:lang w:eastAsia="ru-RU"/>
              </w:rPr>
            </w:pPr>
            <w:r w:rsidRPr="0028163E">
              <w:rPr>
                <w:rFonts w:ascii="Century" w:hAnsi="Century"/>
                <w:b/>
                <w:bCs/>
                <w:sz w:val="28"/>
                <w:szCs w:val="28"/>
                <w:lang w:val="uk-UA" w:eastAsia="uk-UA"/>
              </w:rPr>
              <w:t xml:space="preserve">Про </w:t>
            </w:r>
            <w:r w:rsidR="000C3000" w:rsidRPr="0028163E">
              <w:rPr>
                <w:rFonts w:ascii="Century" w:hAnsi="Century"/>
                <w:b/>
                <w:bCs/>
                <w:sz w:val="28"/>
                <w:szCs w:val="28"/>
                <w:lang w:val="uk-UA" w:eastAsia="uk-UA"/>
              </w:rPr>
              <w:t xml:space="preserve">внесення змін в рішення сесії від 22 грудня 2020р. №63 «Про </w:t>
            </w:r>
            <w:r w:rsidRPr="0028163E">
              <w:rPr>
                <w:rFonts w:ascii="Century" w:hAnsi="Century"/>
                <w:b/>
                <w:bCs/>
                <w:sz w:val="28"/>
                <w:szCs w:val="28"/>
                <w:lang w:val="uk-UA" w:eastAsia="uk-UA"/>
              </w:rPr>
              <w:t xml:space="preserve">затвердження Програми </w:t>
            </w:r>
            <w:r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розвитку мережі </w:t>
            </w:r>
            <w:r w:rsidRPr="0028163E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>й</w:t>
            </w:r>
            <w:r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 утримання автомобільних доріг, організації та без</w:t>
            </w:r>
            <w:r w:rsidR="00AB05F4"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пеки дорожнього руху Городоцької міської ради</w:t>
            </w:r>
            <w:r w:rsidR="00DF18CE"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на 20</w:t>
            </w:r>
            <w:r w:rsidR="00AB05F4"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21-202</w:t>
            </w:r>
            <w:r w:rsidR="00D93A0C"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4</w:t>
            </w:r>
            <w:r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 р</w:t>
            </w:r>
            <w:r w:rsidR="00AB05F4"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оки</w:t>
            </w:r>
            <w:r w:rsidR="000C3000" w:rsidRPr="0028163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»</w:t>
            </w:r>
          </w:p>
        </w:tc>
      </w:tr>
    </w:tbl>
    <w:p w14:paraId="0F58B95A" w14:textId="77777777" w:rsidR="008A02FB" w:rsidRPr="0028163E" w:rsidRDefault="008A02FB" w:rsidP="000C3000">
      <w:pPr>
        <w:widowControl w:val="0"/>
        <w:tabs>
          <w:tab w:val="left" w:pos="540"/>
        </w:tabs>
        <w:ind w:firstLine="540"/>
        <w:jc w:val="both"/>
        <w:rPr>
          <w:rFonts w:ascii="Century" w:hAnsi="Century"/>
          <w:sz w:val="28"/>
          <w:szCs w:val="28"/>
          <w:lang w:val="uk-UA" w:eastAsia="uk-UA"/>
        </w:rPr>
      </w:pPr>
      <w:r w:rsidRPr="0028163E">
        <w:rPr>
          <w:rFonts w:ascii="Century" w:hAnsi="Century"/>
          <w:sz w:val="28"/>
          <w:szCs w:val="28"/>
          <w:lang w:val="uk-UA" w:eastAsia="uk-UA"/>
        </w:rPr>
        <w:tab/>
      </w:r>
      <w:r w:rsidR="000C3000" w:rsidRPr="0028163E">
        <w:rPr>
          <w:rFonts w:ascii="Century" w:hAnsi="Century"/>
          <w:sz w:val="28"/>
          <w:szCs w:val="28"/>
          <w:lang w:val="uk-UA"/>
        </w:rPr>
        <w:t xml:space="preserve">Заслухавши та обговоривши зміни до </w:t>
      </w:r>
      <w:r w:rsidR="006C6D80" w:rsidRPr="0028163E">
        <w:rPr>
          <w:rFonts w:ascii="Century" w:hAnsi="Century"/>
          <w:sz w:val="28"/>
          <w:szCs w:val="28"/>
          <w:lang w:val="uk-UA"/>
        </w:rPr>
        <w:t>«</w:t>
      </w:r>
      <w:r w:rsidR="000C3000" w:rsidRPr="0028163E">
        <w:rPr>
          <w:rFonts w:ascii="Century" w:hAnsi="Century"/>
          <w:sz w:val="28"/>
          <w:szCs w:val="28"/>
          <w:lang w:val="uk-UA"/>
        </w:rPr>
        <w:t>Програми</w:t>
      </w:r>
      <w:r w:rsidR="000C3000" w:rsidRPr="0028163E">
        <w:rPr>
          <w:rFonts w:ascii="Century" w:hAnsi="Century"/>
          <w:b/>
          <w:bCs/>
          <w:sz w:val="28"/>
          <w:szCs w:val="28"/>
          <w:lang w:val="uk-UA" w:eastAsia="ru-RU"/>
        </w:rPr>
        <w:t xml:space="preserve"> </w:t>
      </w:r>
      <w:r w:rsidR="000C3000" w:rsidRPr="0028163E">
        <w:rPr>
          <w:rFonts w:ascii="Century" w:hAnsi="Century"/>
          <w:bCs/>
          <w:sz w:val="28"/>
          <w:szCs w:val="28"/>
          <w:lang w:val="uk-UA" w:eastAsia="ru-RU"/>
        </w:rPr>
        <w:t>розвитку мережі й утримання автомобільних доріг, організації та безпеки дорожнього руху Городоцької міської ради на 2021</w:t>
      </w:r>
      <w:r w:rsidR="0009228C" w:rsidRPr="0028163E">
        <w:rPr>
          <w:rFonts w:ascii="Century" w:hAnsi="Century"/>
          <w:bCs/>
          <w:sz w:val="28"/>
          <w:szCs w:val="28"/>
          <w:lang w:val="uk-UA" w:eastAsia="ru-RU"/>
        </w:rPr>
        <w:t xml:space="preserve"> рік</w:t>
      </w:r>
      <w:r w:rsidR="006C6D80" w:rsidRPr="0028163E">
        <w:rPr>
          <w:rFonts w:ascii="Century" w:hAnsi="Century"/>
          <w:bCs/>
          <w:sz w:val="28"/>
          <w:szCs w:val="28"/>
          <w:lang w:val="uk-UA" w:eastAsia="ru-RU"/>
        </w:rPr>
        <w:t>»</w:t>
      </w:r>
      <w:r w:rsidR="000C3000" w:rsidRPr="0028163E">
        <w:rPr>
          <w:rFonts w:ascii="Century" w:hAnsi="Century"/>
          <w:sz w:val="28"/>
          <w:szCs w:val="28"/>
          <w:lang w:val="uk-UA"/>
        </w:rPr>
        <w:t xml:space="preserve">, </w:t>
      </w:r>
      <w:r w:rsidR="000C3000" w:rsidRPr="0028163E">
        <w:rPr>
          <w:rFonts w:ascii="Century" w:hAnsi="Century"/>
          <w:spacing w:val="-1"/>
          <w:sz w:val="28"/>
          <w:szCs w:val="28"/>
          <w:lang w:val="uk-UA"/>
        </w:rPr>
        <w:t xml:space="preserve">відповідно </w:t>
      </w:r>
      <w:r w:rsidR="00370C5C" w:rsidRPr="0028163E">
        <w:rPr>
          <w:rFonts w:ascii="Century" w:hAnsi="Century"/>
          <w:sz w:val="28"/>
          <w:szCs w:val="28"/>
          <w:lang w:val="uk-UA" w:eastAsia="uk-UA"/>
        </w:rPr>
        <w:t xml:space="preserve">до пункту 22 ст.26, 30 Закону України </w:t>
      </w:r>
      <w:r w:rsidRPr="0028163E">
        <w:rPr>
          <w:rFonts w:ascii="Century" w:hAnsi="Century"/>
          <w:sz w:val="28"/>
          <w:szCs w:val="28"/>
          <w:lang w:val="uk-UA" w:eastAsia="uk-UA"/>
        </w:rPr>
        <w:t>"Про міс</w:t>
      </w:r>
      <w:r w:rsidR="009B1AF2" w:rsidRPr="0028163E">
        <w:rPr>
          <w:rFonts w:ascii="Century" w:hAnsi="Century"/>
          <w:sz w:val="28"/>
          <w:szCs w:val="28"/>
          <w:lang w:val="uk-UA" w:eastAsia="uk-UA"/>
        </w:rPr>
        <w:t xml:space="preserve">цеве самоврядування в Україні", </w:t>
      </w:r>
      <w:r w:rsidR="00370C5C" w:rsidRPr="0028163E">
        <w:rPr>
          <w:rFonts w:ascii="Century" w:hAnsi="Century"/>
          <w:sz w:val="28"/>
          <w:szCs w:val="28"/>
          <w:lang w:val="uk-UA" w:eastAsia="uk-UA"/>
        </w:rPr>
        <w:t xml:space="preserve">Законами України </w:t>
      </w:r>
      <w:r w:rsidR="009B1AF2" w:rsidRPr="0028163E">
        <w:rPr>
          <w:rFonts w:ascii="Century" w:hAnsi="Century"/>
          <w:sz w:val="28"/>
          <w:szCs w:val="28"/>
          <w:lang w:val="uk-UA" w:eastAsia="uk-UA"/>
        </w:rPr>
        <w:t>"</w:t>
      </w:r>
      <w:r w:rsidR="009B1AF2" w:rsidRPr="0028163E">
        <w:rPr>
          <w:rFonts w:ascii="Century" w:hAnsi="Century"/>
          <w:sz w:val="28"/>
          <w:szCs w:val="28"/>
          <w:lang w:val="uk-UA"/>
        </w:rPr>
        <w:t>Про автомобільні дороги", "Про дорожній рух", "Про автомобільний транспорт", "</w:t>
      </w:r>
      <w:r w:rsidR="009B1AF2" w:rsidRPr="0028163E">
        <w:rPr>
          <w:rStyle w:val="rvts23"/>
          <w:rFonts w:ascii="Century" w:hAnsi="Century"/>
          <w:sz w:val="28"/>
          <w:szCs w:val="28"/>
          <w:lang w:val="uk-UA"/>
        </w:rPr>
        <w:t>Про джерела фінансування дорожнього господарства України</w:t>
      </w:r>
      <w:r w:rsidR="009B1AF2" w:rsidRPr="0028163E">
        <w:rPr>
          <w:rFonts w:ascii="Century" w:hAnsi="Century"/>
          <w:sz w:val="28"/>
          <w:szCs w:val="28"/>
          <w:lang w:val="uk-UA"/>
        </w:rPr>
        <w:t xml:space="preserve">", </w:t>
      </w:r>
      <w:r w:rsidR="00370C5C" w:rsidRPr="0028163E">
        <w:rPr>
          <w:rFonts w:ascii="Century" w:hAnsi="Century"/>
          <w:sz w:val="28"/>
          <w:szCs w:val="28"/>
          <w:lang w:val="uk-UA"/>
        </w:rPr>
        <w:t>враховуючи пропозиції</w:t>
      </w:r>
      <w:r w:rsidRPr="0028163E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0C3000" w:rsidRPr="0028163E">
        <w:rPr>
          <w:rFonts w:ascii="Century" w:hAnsi="Century"/>
          <w:sz w:val="28"/>
          <w:szCs w:val="28"/>
          <w:lang w:val="uk-UA" w:eastAsia="uk-UA"/>
        </w:rPr>
        <w:t xml:space="preserve">депутатських </w:t>
      </w:r>
      <w:r w:rsidR="0029283C" w:rsidRPr="0028163E">
        <w:rPr>
          <w:rFonts w:ascii="Century" w:hAnsi="Century"/>
          <w:sz w:val="28"/>
          <w:szCs w:val="28"/>
          <w:lang w:val="uk-UA" w:eastAsia="uk-UA"/>
        </w:rPr>
        <w:t>комісій</w:t>
      </w:r>
      <w:r w:rsidR="00511173" w:rsidRPr="0028163E">
        <w:rPr>
          <w:rFonts w:ascii="Century" w:hAnsi="Century"/>
          <w:sz w:val="28"/>
          <w:szCs w:val="28"/>
          <w:lang w:val="uk-UA" w:eastAsia="uk-UA"/>
        </w:rPr>
        <w:t xml:space="preserve"> з</w:t>
      </w:r>
      <w:r w:rsidR="00370C5C" w:rsidRPr="0028163E">
        <w:rPr>
          <w:rFonts w:ascii="Century" w:hAnsi="Century"/>
          <w:sz w:val="28"/>
          <w:szCs w:val="28"/>
          <w:lang w:val="uk-UA" w:eastAsia="uk-UA"/>
        </w:rPr>
        <w:t xml:space="preserve"> питань ЖКГ, дорожньої інфраструктури, енергетики, підприємства  з питань бюджету, соціально-економічного розвитку, ком</w:t>
      </w:r>
      <w:r w:rsidR="00A60DAE" w:rsidRPr="0028163E">
        <w:rPr>
          <w:rFonts w:ascii="Century" w:hAnsi="Century"/>
          <w:sz w:val="28"/>
          <w:szCs w:val="28"/>
          <w:lang w:val="uk-UA" w:eastAsia="uk-UA"/>
        </w:rPr>
        <w:t>унального майна і приватизації</w:t>
      </w:r>
      <w:r w:rsidR="0029283C" w:rsidRPr="0028163E">
        <w:rPr>
          <w:rFonts w:ascii="Century" w:hAnsi="Century"/>
          <w:sz w:val="28"/>
          <w:szCs w:val="28"/>
          <w:lang w:val="uk-UA" w:eastAsia="uk-UA"/>
        </w:rPr>
        <w:t>, міська рада</w:t>
      </w:r>
    </w:p>
    <w:p w14:paraId="59CB68B1" w14:textId="77777777" w:rsidR="008A02FB" w:rsidRPr="0028163E" w:rsidRDefault="008A02FB" w:rsidP="008A02FB">
      <w:pPr>
        <w:suppressAutoHyphens w:val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6B7C3493" w14:textId="77777777" w:rsidR="008A02FB" w:rsidRPr="0028163E" w:rsidRDefault="008A02FB" w:rsidP="008A02FB">
      <w:pPr>
        <w:suppressAutoHyphens w:val="0"/>
        <w:jc w:val="center"/>
        <w:rPr>
          <w:rFonts w:ascii="Century" w:hAnsi="Century"/>
          <w:b/>
          <w:sz w:val="28"/>
          <w:szCs w:val="28"/>
          <w:lang w:val="uk-UA" w:eastAsia="uk-UA"/>
        </w:rPr>
      </w:pPr>
      <w:r w:rsidRPr="0028163E">
        <w:rPr>
          <w:rFonts w:ascii="Century" w:hAnsi="Century"/>
          <w:b/>
          <w:sz w:val="28"/>
          <w:szCs w:val="28"/>
          <w:lang w:val="uk-UA" w:eastAsia="uk-UA"/>
        </w:rPr>
        <w:t>В</w:t>
      </w:r>
      <w:r w:rsidR="00BB0D3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/>
          <w:sz w:val="28"/>
          <w:szCs w:val="28"/>
          <w:lang w:val="uk-UA" w:eastAsia="uk-UA"/>
        </w:rPr>
        <w:t>И</w:t>
      </w:r>
      <w:r w:rsidR="00BB0D3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/>
          <w:sz w:val="28"/>
          <w:szCs w:val="28"/>
          <w:lang w:val="uk-UA" w:eastAsia="uk-UA"/>
        </w:rPr>
        <w:t>Р</w:t>
      </w:r>
      <w:r w:rsidR="00BB0D3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/>
          <w:sz w:val="28"/>
          <w:szCs w:val="28"/>
          <w:lang w:val="uk-UA" w:eastAsia="uk-UA"/>
        </w:rPr>
        <w:t>І</w:t>
      </w:r>
      <w:r w:rsidR="00BB0D3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/>
          <w:sz w:val="28"/>
          <w:szCs w:val="28"/>
          <w:lang w:val="uk-UA" w:eastAsia="uk-UA"/>
        </w:rPr>
        <w:t>Ш</w:t>
      </w:r>
      <w:r w:rsidR="00BB0D3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/>
          <w:sz w:val="28"/>
          <w:szCs w:val="28"/>
          <w:lang w:val="uk-UA" w:eastAsia="uk-UA"/>
        </w:rPr>
        <w:t>И</w:t>
      </w:r>
      <w:r w:rsidR="00BB0D3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/>
          <w:sz w:val="28"/>
          <w:szCs w:val="28"/>
          <w:lang w:val="uk-UA" w:eastAsia="uk-UA"/>
        </w:rPr>
        <w:t>Л</w:t>
      </w:r>
      <w:r w:rsidR="00BB0D3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/>
          <w:sz w:val="28"/>
          <w:szCs w:val="28"/>
          <w:lang w:val="uk-UA" w:eastAsia="uk-UA"/>
        </w:rPr>
        <w:t>А:</w:t>
      </w:r>
    </w:p>
    <w:p w14:paraId="16F9E949" w14:textId="77777777" w:rsidR="00163287" w:rsidRPr="0028163E" w:rsidRDefault="00163287" w:rsidP="008A02FB">
      <w:pPr>
        <w:suppressAutoHyphens w:val="0"/>
        <w:jc w:val="center"/>
        <w:rPr>
          <w:rFonts w:ascii="Century" w:hAnsi="Century"/>
          <w:b/>
          <w:sz w:val="28"/>
          <w:szCs w:val="28"/>
          <w:lang w:val="uk-UA" w:eastAsia="uk-UA"/>
        </w:rPr>
      </w:pPr>
    </w:p>
    <w:p w14:paraId="0C774EFE" w14:textId="77777777" w:rsidR="000C3000" w:rsidRPr="0028163E" w:rsidRDefault="000C3000" w:rsidP="000C3000">
      <w:pPr>
        <w:tabs>
          <w:tab w:val="left" w:pos="1080"/>
        </w:tabs>
        <w:suppressAutoHyphens w:val="0"/>
        <w:jc w:val="both"/>
        <w:rPr>
          <w:rFonts w:ascii="Century" w:hAnsi="Century"/>
          <w:sz w:val="28"/>
          <w:szCs w:val="28"/>
          <w:lang w:val="uk-UA" w:eastAsia="uk-UA"/>
        </w:rPr>
      </w:pPr>
      <w:r w:rsidRPr="0028163E">
        <w:rPr>
          <w:rFonts w:ascii="Century" w:hAnsi="Century"/>
          <w:sz w:val="28"/>
          <w:szCs w:val="28"/>
          <w:lang w:val="uk-UA" w:eastAsia="uk-UA"/>
        </w:rPr>
        <w:t>1.</w:t>
      </w:r>
      <w:r w:rsidR="00BB0D36">
        <w:rPr>
          <w:rFonts w:ascii="Century" w:hAnsi="Century"/>
          <w:sz w:val="28"/>
          <w:szCs w:val="28"/>
          <w:lang w:val="uk-UA" w:eastAsia="uk-UA"/>
        </w:rPr>
        <w:tab/>
      </w:r>
      <w:r w:rsidRPr="0028163E">
        <w:rPr>
          <w:rFonts w:ascii="Century" w:hAnsi="Century"/>
          <w:sz w:val="28"/>
          <w:szCs w:val="28"/>
          <w:lang w:val="uk-UA" w:eastAsia="uk-UA"/>
        </w:rPr>
        <w:t xml:space="preserve">Внесити зміни </w:t>
      </w:r>
      <w:r w:rsidR="00037218" w:rsidRPr="0028163E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28163E">
        <w:rPr>
          <w:rFonts w:ascii="Century" w:hAnsi="Century"/>
          <w:bCs/>
          <w:sz w:val="28"/>
          <w:szCs w:val="28"/>
          <w:lang w:val="uk-UA" w:eastAsia="uk-UA"/>
        </w:rPr>
        <w:t xml:space="preserve">в рішення сесії від 22 грудня 2020р. №63 «Про затвердження </w:t>
      </w:r>
      <w:r w:rsidR="008A02FB" w:rsidRPr="0028163E">
        <w:rPr>
          <w:rFonts w:ascii="Century" w:hAnsi="Century"/>
          <w:sz w:val="28"/>
          <w:szCs w:val="28"/>
          <w:lang w:val="uk-UA" w:eastAsia="uk-UA"/>
        </w:rPr>
        <w:t>Програм</w:t>
      </w:r>
      <w:r w:rsidRPr="0028163E">
        <w:rPr>
          <w:rFonts w:ascii="Century" w:hAnsi="Century"/>
          <w:sz w:val="28"/>
          <w:szCs w:val="28"/>
          <w:lang w:val="uk-UA" w:eastAsia="uk-UA"/>
        </w:rPr>
        <w:t>и</w:t>
      </w:r>
      <w:r w:rsidR="008A02FB" w:rsidRPr="0028163E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8A02FB" w:rsidRPr="0028163E">
        <w:rPr>
          <w:rFonts w:ascii="Century" w:hAnsi="Century"/>
          <w:sz w:val="28"/>
          <w:szCs w:val="28"/>
          <w:lang w:val="uk-UA" w:eastAsia="ru-RU"/>
        </w:rPr>
        <w:t xml:space="preserve">розвитку </w:t>
      </w:r>
      <w:r w:rsidR="008A02FB" w:rsidRPr="0028163E">
        <w:rPr>
          <w:rFonts w:ascii="Century" w:hAnsi="Century"/>
          <w:bCs/>
          <w:sz w:val="28"/>
          <w:szCs w:val="28"/>
          <w:lang w:val="uk-UA" w:eastAsia="ru-RU"/>
        </w:rPr>
        <w:t xml:space="preserve">мережі й утримання  автомобільних доріг, організації та безпеки дорожнього руху </w:t>
      </w:r>
      <w:r w:rsidR="00C847F8" w:rsidRPr="0028163E">
        <w:rPr>
          <w:rFonts w:ascii="Century" w:hAnsi="Century"/>
          <w:bCs/>
          <w:sz w:val="28"/>
          <w:szCs w:val="28"/>
          <w:lang w:val="uk-UA" w:eastAsia="ru-RU"/>
        </w:rPr>
        <w:t>Городоцької міської ради</w:t>
      </w:r>
      <w:r w:rsidR="002729A1" w:rsidRPr="0028163E">
        <w:rPr>
          <w:rFonts w:ascii="Century" w:hAnsi="Century"/>
          <w:bCs/>
          <w:sz w:val="28"/>
          <w:szCs w:val="28"/>
          <w:lang w:val="uk-UA" w:eastAsia="ru-RU"/>
        </w:rPr>
        <w:t xml:space="preserve"> </w:t>
      </w:r>
      <w:r w:rsidR="008A02FB" w:rsidRPr="0028163E">
        <w:rPr>
          <w:rFonts w:ascii="Century" w:hAnsi="Century"/>
          <w:bCs/>
          <w:sz w:val="28"/>
          <w:szCs w:val="28"/>
          <w:lang w:val="uk-UA" w:eastAsia="ru-RU"/>
        </w:rPr>
        <w:t>на 20</w:t>
      </w:r>
      <w:r w:rsidR="00C847F8" w:rsidRPr="0028163E">
        <w:rPr>
          <w:rFonts w:ascii="Century" w:hAnsi="Century"/>
          <w:bCs/>
          <w:sz w:val="28"/>
          <w:szCs w:val="28"/>
          <w:lang w:val="uk-UA" w:eastAsia="ru-RU"/>
        </w:rPr>
        <w:t>21-2024</w:t>
      </w:r>
      <w:r w:rsidR="008A02FB" w:rsidRPr="0028163E">
        <w:rPr>
          <w:rFonts w:ascii="Century" w:hAnsi="Century"/>
          <w:bCs/>
          <w:sz w:val="28"/>
          <w:szCs w:val="28"/>
          <w:lang w:val="uk-UA" w:eastAsia="ru-RU"/>
        </w:rPr>
        <w:t xml:space="preserve"> р</w:t>
      </w:r>
      <w:r w:rsidR="00C847F8" w:rsidRPr="0028163E">
        <w:rPr>
          <w:rFonts w:ascii="Century" w:hAnsi="Century"/>
          <w:bCs/>
          <w:sz w:val="28"/>
          <w:szCs w:val="28"/>
          <w:lang w:val="uk-UA" w:eastAsia="ru-RU"/>
        </w:rPr>
        <w:t>оки</w:t>
      </w:r>
      <w:r w:rsidRPr="0028163E">
        <w:rPr>
          <w:rFonts w:ascii="Century" w:hAnsi="Century"/>
          <w:bCs/>
          <w:sz w:val="28"/>
          <w:szCs w:val="28"/>
          <w:lang w:val="uk-UA" w:eastAsia="ru-RU"/>
        </w:rPr>
        <w:t>»</w:t>
      </w:r>
      <w:r w:rsidR="00604F6F" w:rsidRPr="0028163E">
        <w:rPr>
          <w:rFonts w:ascii="Century" w:hAnsi="Century"/>
          <w:sz w:val="28"/>
          <w:szCs w:val="28"/>
          <w:lang w:val="uk-UA" w:eastAsia="ru-RU"/>
        </w:rPr>
        <w:t>, з</w:t>
      </w:r>
      <w:r w:rsidRPr="0028163E">
        <w:rPr>
          <w:rFonts w:ascii="Century" w:hAnsi="Century"/>
          <w:sz w:val="28"/>
          <w:szCs w:val="28"/>
          <w:lang w:val="uk-UA" w:eastAsia="ru-RU"/>
        </w:rPr>
        <w:t>гідно з додатком №1.</w:t>
      </w:r>
    </w:p>
    <w:p w14:paraId="581E25F6" w14:textId="77777777" w:rsidR="008A02FB" w:rsidRPr="0028163E" w:rsidRDefault="000C3000" w:rsidP="000C3000">
      <w:pPr>
        <w:tabs>
          <w:tab w:val="left" w:pos="1080"/>
        </w:tabs>
        <w:suppressAutoHyphens w:val="0"/>
        <w:jc w:val="both"/>
        <w:rPr>
          <w:rFonts w:ascii="Century" w:hAnsi="Century"/>
          <w:sz w:val="28"/>
          <w:szCs w:val="28"/>
          <w:lang w:val="uk-UA" w:eastAsia="uk-UA"/>
        </w:rPr>
      </w:pPr>
      <w:r w:rsidRPr="0028163E">
        <w:rPr>
          <w:rFonts w:ascii="Century" w:hAnsi="Century"/>
          <w:sz w:val="28"/>
          <w:szCs w:val="28"/>
          <w:lang w:val="uk-UA" w:eastAsia="uk-UA"/>
        </w:rPr>
        <w:t>2.</w:t>
      </w:r>
      <w:r w:rsidR="00BB0D36">
        <w:rPr>
          <w:rFonts w:ascii="Century" w:hAnsi="Century"/>
          <w:sz w:val="28"/>
          <w:szCs w:val="28"/>
          <w:lang w:val="uk-UA" w:eastAsia="uk-UA"/>
        </w:rPr>
        <w:tab/>
      </w:r>
      <w:r w:rsidR="008A02FB" w:rsidRPr="0028163E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рішення покласти на постійні комісії 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>з питань</w:t>
      </w:r>
      <w:r w:rsidR="002729A1" w:rsidRPr="0028163E">
        <w:rPr>
          <w:rFonts w:ascii="Century" w:hAnsi="Century"/>
          <w:sz w:val="28"/>
          <w:szCs w:val="28"/>
          <w:lang w:val="uk-UA" w:eastAsia="uk-UA"/>
        </w:rPr>
        <w:t xml:space="preserve"> ЖКГ, 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>дорожньої</w:t>
      </w:r>
      <w:r w:rsidR="002729A1" w:rsidRPr="0028163E">
        <w:rPr>
          <w:rFonts w:ascii="Century" w:hAnsi="Century"/>
          <w:sz w:val="28"/>
          <w:szCs w:val="28"/>
          <w:lang w:val="uk-UA" w:eastAsia="uk-UA"/>
        </w:rPr>
        <w:t xml:space="preserve"> інфраструктури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>, енергетики, підприємства</w:t>
      </w:r>
      <w:r w:rsidR="002729A1" w:rsidRPr="0028163E">
        <w:rPr>
          <w:rFonts w:ascii="Century" w:hAnsi="Century"/>
          <w:sz w:val="28"/>
          <w:szCs w:val="28"/>
          <w:lang w:val="uk-UA" w:eastAsia="uk-UA"/>
        </w:rPr>
        <w:t xml:space="preserve">  (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>В. Пуцило</w:t>
      </w:r>
      <w:r w:rsidR="002729A1" w:rsidRPr="0028163E">
        <w:rPr>
          <w:rFonts w:ascii="Century" w:hAnsi="Century"/>
          <w:sz w:val="28"/>
          <w:szCs w:val="28"/>
          <w:lang w:val="uk-UA" w:eastAsia="uk-UA"/>
        </w:rPr>
        <w:t xml:space="preserve">) 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 xml:space="preserve">з питань </w:t>
      </w:r>
      <w:r w:rsidR="002729A1" w:rsidRPr="0028163E">
        <w:rPr>
          <w:rFonts w:ascii="Century" w:hAnsi="Century"/>
          <w:sz w:val="28"/>
          <w:szCs w:val="28"/>
          <w:lang w:val="uk-UA" w:eastAsia="uk-UA"/>
        </w:rPr>
        <w:t xml:space="preserve">бюджету, 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 xml:space="preserve">соціально-економічного розвитку, комунального майна і приватизації  </w:t>
      </w:r>
      <w:r w:rsidR="002729A1" w:rsidRPr="0028163E">
        <w:rPr>
          <w:rFonts w:ascii="Century" w:hAnsi="Century"/>
          <w:sz w:val="28"/>
          <w:szCs w:val="28"/>
          <w:lang w:val="uk-UA" w:eastAsia="uk-UA"/>
        </w:rPr>
        <w:t>(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>І. Мєскало</w:t>
      </w:r>
      <w:r w:rsidR="002729A1" w:rsidRPr="0028163E">
        <w:rPr>
          <w:rFonts w:ascii="Century" w:hAnsi="Century"/>
          <w:sz w:val="28"/>
          <w:szCs w:val="28"/>
          <w:lang w:val="uk-UA" w:eastAsia="uk-UA"/>
        </w:rPr>
        <w:t>)</w:t>
      </w:r>
      <w:r w:rsidR="00D93A0C" w:rsidRPr="0028163E">
        <w:rPr>
          <w:rFonts w:ascii="Century" w:hAnsi="Century"/>
          <w:sz w:val="28"/>
          <w:szCs w:val="28"/>
          <w:lang w:val="uk-UA" w:eastAsia="uk-UA"/>
        </w:rPr>
        <w:t>.</w:t>
      </w:r>
    </w:p>
    <w:p w14:paraId="17A33758" w14:textId="77777777" w:rsidR="009E2ECB" w:rsidRPr="0028163E" w:rsidRDefault="009E2ECB" w:rsidP="008A02FB">
      <w:pPr>
        <w:suppressAutoHyphens w:val="0"/>
        <w:jc w:val="both"/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6B8EF0CD" w14:textId="77777777" w:rsidR="009E2ECB" w:rsidRPr="0028163E" w:rsidRDefault="009E2ECB" w:rsidP="008A02FB">
      <w:pPr>
        <w:suppressAutoHyphens w:val="0"/>
        <w:jc w:val="both"/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65B8CD66" w14:textId="77777777" w:rsidR="0028163E" w:rsidRPr="0028163E" w:rsidRDefault="002729A1" w:rsidP="0028163E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 w:eastAsia="uk-UA"/>
        </w:rPr>
      </w:pP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>Міський голова</w:t>
      </w: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="0028163E" w:rsidRPr="0028163E">
        <w:rPr>
          <w:rFonts w:ascii="Century" w:hAnsi="Century"/>
          <w:b/>
          <w:bCs/>
          <w:sz w:val="28"/>
          <w:szCs w:val="28"/>
          <w:lang w:val="uk-UA" w:eastAsia="uk-UA"/>
        </w:rPr>
        <w:tab/>
        <w:t>Володимир РЕМЕНЯК</w:t>
      </w:r>
    </w:p>
    <w:p w14:paraId="7DACB5AA" w14:textId="77777777" w:rsidR="0028163E" w:rsidRPr="00323940" w:rsidRDefault="0028163E" w:rsidP="00C75F6A">
      <w:pPr>
        <w:ind w:left="5103"/>
        <w:rPr>
          <w:rFonts w:ascii="Century" w:hAnsi="Century"/>
          <w:b/>
          <w:sz w:val="28"/>
          <w:szCs w:val="28"/>
        </w:rPr>
      </w:pPr>
      <w:r>
        <w:rPr>
          <w:b/>
          <w:bCs/>
          <w:sz w:val="28"/>
          <w:szCs w:val="28"/>
          <w:lang w:val="uk-UA" w:eastAsia="uk-UA"/>
        </w:rPr>
        <w:br w:type="page"/>
      </w: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65C24560" w14:textId="77777777" w:rsidR="0028163E" w:rsidRPr="00CC5A51" w:rsidRDefault="0028163E" w:rsidP="00C75F6A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8EC4F36" w14:textId="5AFD45D8" w:rsidR="0028163E" w:rsidRDefault="0028163E" w:rsidP="00C75F6A">
      <w:pPr>
        <w:ind w:left="5103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2B0DCF">
        <w:rPr>
          <w:rFonts w:ascii="Century" w:hAnsi="Century"/>
          <w:bCs/>
          <w:sz w:val="28"/>
          <w:szCs w:val="28"/>
          <w:lang w:val="uk-UA"/>
        </w:rPr>
        <w:t>2596</w:t>
      </w:r>
    </w:p>
    <w:p w14:paraId="416D5034" w14:textId="77777777" w:rsidR="002B0DCF" w:rsidRPr="002B0DCF" w:rsidRDefault="002B0DCF" w:rsidP="00C75F6A">
      <w:pPr>
        <w:ind w:left="5103"/>
        <w:rPr>
          <w:rFonts w:ascii="Century" w:hAnsi="Century"/>
          <w:bCs/>
          <w:sz w:val="28"/>
          <w:szCs w:val="28"/>
          <w:lang w:val="uk-UA"/>
        </w:rPr>
      </w:pPr>
    </w:p>
    <w:p w14:paraId="4CA7B491" w14:textId="77777777" w:rsidR="0028163E" w:rsidRPr="0028163E" w:rsidRDefault="0028163E" w:rsidP="0028163E">
      <w:pPr>
        <w:tabs>
          <w:tab w:val="left" w:pos="1080"/>
        </w:tabs>
        <w:jc w:val="center"/>
        <w:rPr>
          <w:rFonts w:ascii="Century" w:hAnsi="Century"/>
          <w:b/>
          <w:bCs/>
          <w:sz w:val="28"/>
          <w:szCs w:val="28"/>
          <w:lang w:val="uk-UA" w:eastAsia="uk-UA"/>
        </w:rPr>
      </w:pPr>
      <w:r w:rsidRPr="0028163E">
        <w:rPr>
          <w:rFonts w:ascii="Century" w:hAnsi="Century"/>
          <w:b/>
          <w:bCs/>
          <w:sz w:val="28"/>
          <w:szCs w:val="28"/>
          <w:lang w:val="uk-UA" w:eastAsia="uk-UA"/>
        </w:rPr>
        <w:t>Фінансове забезпечення Програми розвитку мережі й утримання автомобільних доріг, організації та безпеки дорожнього руху Городоцької міської ради на 2021-2024 роки</w:t>
      </w:r>
    </w:p>
    <w:p w14:paraId="58C6F25F" w14:textId="77777777" w:rsidR="0028163E" w:rsidRPr="006D71AF" w:rsidRDefault="0028163E" w:rsidP="0028163E">
      <w:pPr>
        <w:tabs>
          <w:tab w:val="left" w:pos="1080"/>
        </w:tabs>
      </w:pPr>
    </w:p>
    <w:tbl>
      <w:tblPr>
        <w:tblW w:w="97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"/>
        <w:gridCol w:w="6207"/>
        <w:gridCol w:w="1275"/>
        <w:gridCol w:w="1176"/>
        <w:gridCol w:w="658"/>
      </w:tblGrid>
      <w:tr w:rsidR="0028163E" w:rsidRPr="0028163E" w14:paraId="3BBD5235" w14:textId="77777777" w:rsidTr="0028163E">
        <w:trPr>
          <w:trHeight w:val="33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CFC3A" w14:textId="77777777" w:rsidR="0028163E" w:rsidRPr="0028163E" w:rsidRDefault="0028163E" w:rsidP="0028163E">
            <w:pPr>
              <w:suppressAutoHyphens w:val="0"/>
              <w:jc w:val="center"/>
              <w:rPr>
                <w:sz w:val="22"/>
                <w:szCs w:val="22"/>
                <w:lang w:val="uk-UA" w:eastAsia="uk-UA"/>
              </w:rPr>
            </w:pPr>
            <w:r w:rsidRPr="0028163E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5357C" w14:textId="77777777" w:rsidR="0028163E" w:rsidRPr="0028163E" w:rsidRDefault="0028163E" w:rsidP="0028163E">
            <w:pPr>
              <w:suppressAutoHyphens w:val="0"/>
              <w:jc w:val="center"/>
              <w:rPr>
                <w:b/>
                <w:bCs/>
                <w:lang w:val="uk-UA" w:eastAsia="uk-UA"/>
              </w:rPr>
            </w:pPr>
            <w:r w:rsidRPr="0028163E">
              <w:rPr>
                <w:b/>
                <w:bCs/>
                <w:lang w:val="uk-UA" w:eastAsia="uk-UA"/>
              </w:rPr>
              <w:t>Назва заходу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91858C" w14:textId="77777777" w:rsidR="0028163E" w:rsidRPr="0028163E" w:rsidRDefault="0028163E" w:rsidP="0028163E">
            <w:pPr>
              <w:suppressAutoHyphens w:val="0"/>
              <w:jc w:val="center"/>
              <w:rPr>
                <w:b/>
                <w:bCs/>
                <w:lang w:val="uk-UA" w:eastAsia="uk-UA"/>
              </w:rPr>
            </w:pPr>
            <w:r w:rsidRPr="0028163E">
              <w:rPr>
                <w:b/>
                <w:bCs/>
                <w:lang w:val="uk-UA" w:eastAsia="uk-UA"/>
              </w:rPr>
              <w:t xml:space="preserve">Зміни на 2021 рік </w:t>
            </w:r>
          </w:p>
        </w:tc>
      </w:tr>
      <w:tr w:rsidR="0028163E" w:rsidRPr="0028163E" w14:paraId="48784561" w14:textId="77777777" w:rsidTr="0028163E">
        <w:trPr>
          <w:trHeight w:val="63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88F4" w14:textId="77777777" w:rsidR="0028163E" w:rsidRPr="0028163E" w:rsidRDefault="0028163E" w:rsidP="0028163E">
            <w:pPr>
              <w:suppressAutoHyphens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6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E057" w14:textId="77777777" w:rsidR="0028163E" w:rsidRPr="0028163E" w:rsidRDefault="0028163E" w:rsidP="0028163E">
            <w:pPr>
              <w:suppressAutoHyphens w:val="0"/>
              <w:rPr>
                <w:b/>
                <w:bCs/>
                <w:lang w:val="uk-UA"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4526E" w14:textId="77777777" w:rsidR="0028163E" w:rsidRPr="0028163E" w:rsidRDefault="0028163E" w:rsidP="0028163E">
            <w:pPr>
              <w:suppressAutoHyphens w:val="0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Усього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B2439" w14:textId="77777777" w:rsidR="0028163E" w:rsidRPr="0028163E" w:rsidRDefault="0028163E" w:rsidP="0028163E">
            <w:pPr>
              <w:suppressAutoHyphens w:val="0"/>
              <w:jc w:val="center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загальний фонд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96584" w14:textId="77777777" w:rsidR="0028163E" w:rsidRPr="0028163E" w:rsidRDefault="0028163E" w:rsidP="0028163E">
            <w:pPr>
              <w:suppressAutoHyphens w:val="0"/>
              <w:jc w:val="center"/>
              <w:rPr>
                <w:lang w:val="uk-UA" w:eastAsia="uk-UA"/>
              </w:rPr>
            </w:pPr>
            <w:r w:rsidRPr="0028163E">
              <w:rPr>
                <w:sz w:val="20"/>
                <w:szCs w:val="20"/>
                <w:lang w:val="uk-UA" w:eastAsia="uk-UA"/>
              </w:rPr>
              <w:t>спец. фонд</w:t>
            </w:r>
          </w:p>
        </w:tc>
      </w:tr>
      <w:tr w:rsidR="0028163E" w:rsidRPr="0028163E" w14:paraId="3ACCB26C" w14:textId="77777777" w:rsidTr="0028163E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7E91" w14:textId="77777777" w:rsidR="0028163E" w:rsidRPr="0028163E" w:rsidRDefault="0028163E" w:rsidP="0028163E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28163E">
              <w:rPr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662D5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Вулично-дорожня мережа (ремонт та утримання доріг місцевого значення, вулиць і доріг комунальної власності 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5D45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sz w:val="22"/>
                <w:szCs w:val="22"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FC60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sz w:val="22"/>
                <w:szCs w:val="22"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E6B0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sz w:val="22"/>
                <w:szCs w:val="22"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</w:tr>
      <w:tr w:rsidR="0028163E" w:rsidRPr="0028163E" w14:paraId="174F94F2" w14:textId="77777777" w:rsidTr="0028163E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B3D3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08748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Поточний ремонт міської дороги на вул.Івасюка м.Городок</w:t>
            </w:r>
            <w:r>
              <w:rPr>
                <w:rFonts w:ascii="Century" w:hAnsi="Century"/>
                <w:color w:val="000000"/>
                <w:lang w:val="uk-UA" w:eastAsia="uk-UA"/>
              </w:rPr>
              <w:t xml:space="preserve"> </w:t>
            </w:r>
            <w:r w:rsidRPr="0028163E">
              <w:rPr>
                <w:rFonts w:ascii="Century" w:hAnsi="Century"/>
                <w:color w:val="000000"/>
                <w:lang w:val="uk-UA" w:eastAsia="uk-UA"/>
              </w:rPr>
              <w:t>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C8FF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5B16E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BE26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7385827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1B2EC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9EB9D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 Лисенка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0C4BE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9DA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-296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76A5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2F444028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C38E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D144D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Поточний ремонт міської дороги на вул.І.Вишенського від житлового будинку №29  м.Городок</w:t>
            </w:r>
            <w:r>
              <w:rPr>
                <w:rFonts w:ascii="Century" w:hAnsi="Century"/>
                <w:color w:val="000000"/>
                <w:lang w:val="uk-UA" w:eastAsia="uk-UA"/>
              </w:rPr>
              <w:t xml:space="preserve"> </w:t>
            </w:r>
            <w:r w:rsidRPr="0028163E">
              <w:rPr>
                <w:rFonts w:ascii="Century" w:hAnsi="Century"/>
                <w:color w:val="000000"/>
                <w:lang w:val="uk-UA" w:eastAsia="uk-UA"/>
              </w:rPr>
              <w:t>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08F3C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3D2A8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330D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5F7F1310" w14:textId="77777777" w:rsidTr="0028163E">
        <w:trPr>
          <w:trHeight w:val="7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0E7A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4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5740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вул.Я.Мудрого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638E5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192C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407E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7C991AEB" w14:textId="77777777" w:rsidTr="0028163E">
        <w:trPr>
          <w:trHeight w:val="7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3F3B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5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57BEC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вул.Г.Кірпи 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DD2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375F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FF11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0CF8EBBD" w14:textId="77777777" w:rsidTr="0028163E">
        <w:trPr>
          <w:trHeight w:val="6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B15E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6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330B2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 Підгай 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1CCA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-16510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D627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-16510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B349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B8E7099" w14:textId="77777777" w:rsidTr="0028163E">
        <w:trPr>
          <w:trHeight w:val="6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5A92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7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739F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вул.Б.Лепкого 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79C5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60B1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563E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48EAA475" w14:textId="77777777" w:rsidTr="0028163E">
        <w:trPr>
          <w:trHeight w:val="6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82E2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8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4081E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вул.Павлика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855F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-15000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5DFE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-15000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B912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39464F4D" w14:textId="77777777" w:rsidTr="0028163E">
        <w:trPr>
          <w:trHeight w:val="7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9D4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9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E553D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вул.Вергуна 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8DC4E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-11000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85955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-11000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BFD0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39E276A3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D146A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10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4FF5F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Поточний ремонт міської  дороги на вул.Довбуша м.Городок 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5C9B0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-11000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7272C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-11000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B2B3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59C6852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1D90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11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0E8B1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вул.Підгір'я м.Городок Львівської області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B9DCD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-877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1909A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-877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103B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188494A6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F72B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12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FD3F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вул.Григоренка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81E73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-442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4DCF8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-442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02F7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229D2F7B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72C1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13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A36C6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дороги на вул.В.Івасюка с.Черлянське Передмістя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4098C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FB80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-204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4DD0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14B69798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5289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14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04DE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дороги на вул.Весела с.Братковичі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1B43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-436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33E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-436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7531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00072C66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5DF0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lastRenderedPageBreak/>
              <w:t>15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A911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 дороги  на вул.Шкільна с.Братковичі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BF9B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C6E75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4D7B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27C8A7AE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E7D3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16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047E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дороги на вул.Космічна с.Братковичі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E7AD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-450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BA180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-450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9A8B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4BB662B0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8850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17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578E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дороги на вул.Стуса с.Дроздовичі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AAB0B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09146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-55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00D3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D228BD0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D115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18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5CFA0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Виготовлення технічного паспорта дороги на вул.Павлика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ADB0E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28F30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0759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8BB3071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AA63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19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93A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Виготовлення технічного паспорта дороги на вул. Нижні Пасіки м.Городок Львівської області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9030D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F458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C005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27FC84A5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5AD4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20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F79E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Виготовлення технічного паспорта дороги на вул. Підгіря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4EC6F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F43C8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108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7B90359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87A2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21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51596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Виготовлення технічного паспорта дороги на вул. Вергуна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9FD21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0821A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F23E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0DF7A8A0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4A78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22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FAEF8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Виготовлення технічного паспорта дороги на вул. Зарицького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81D9C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4C86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21DC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78119AAB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C256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23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850A3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Виготовлення технічного паспорта дороги на вул.Довбуша м.Городок Львівської області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263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5A15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8C27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4F4937EA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7E8B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24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E6E0A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Виготовлення технічного паспорта дороги на вул.Григоренка м.Городок 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063C7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0A39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603F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5956FBE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DC7B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25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137A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Виготовлення технічного паспорта дороги на вул. І.Франка с.Заверешиця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84EC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5177D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1ABD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7E23225C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B6DF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26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0639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Виготовлення технічного паспорта дороги на вул. Загородня с.Зелений Гай 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9D593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33EF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9BE4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11C23E51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2DE4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27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F5114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Виготовлення технічного паспорта дороги на вул.І.Франка с.Мшана  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65085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BD98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5E0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4B927DD0" w14:textId="77777777" w:rsidTr="0028163E">
        <w:trPr>
          <w:trHeight w:val="6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D5808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28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03FF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Виготовлення технічного паспорта дороги на вул. Нижня с.Добряни 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12659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26EF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6961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5FFBBD09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6AA8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29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57D8E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Виготовлення технічного паспорта дороги на вул. Передміська с.Дубаневичі 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E9837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2317A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D157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42029B60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F895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30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03EB3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Виготовлення технічного паспорта дороги на вул. Шевченка с.Родатичі 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2394F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D7534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F5C8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7B383920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81AC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31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8E7B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Виготовлення технічного паспорта дороги</w:t>
            </w:r>
          </w:p>
          <w:p w14:paraId="74DCED35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 на вул. Шкільна  с.Шоломиничі </w:t>
            </w:r>
          </w:p>
          <w:p w14:paraId="5A84F301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Львівської області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B44CE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B6BB3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-18 000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9C33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2AA8A026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7058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32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6B336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</w:t>
            </w:r>
          </w:p>
          <w:p w14:paraId="7C961740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на вул. Стасюка м.Городок </w:t>
            </w:r>
          </w:p>
          <w:p w14:paraId="2506DD06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A02E1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D2117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67C5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085B39DF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9265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33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101B3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</w:t>
            </w:r>
          </w:p>
          <w:p w14:paraId="7AEAF96B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на вул В.Великого м.Городок </w:t>
            </w:r>
          </w:p>
          <w:p w14:paraId="236F67B6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674B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9683C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A447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067547B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E014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34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1E5B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</w:t>
            </w:r>
          </w:p>
          <w:p w14:paraId="315560A7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на вул.Винниченка м.Городок </w:t>
            </w:r>
          </w:p>
          <w:p w14:paraId="3369A71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98BD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C740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598D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654B3CD5" w14:textId="77777777" w:rsidTr="0028163E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0DFDA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35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A0FC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Поточний ремонт міської дороги на </w:t>
            </w:r>
          </w:p>
          <w:p w14:paraId="6E84C7E0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 вул.</w:t>
            </w:r>
            <w:r>
              <w:rPr>
                <w:rFonts w:ascii="Century" w:hAnsi="Century"/>
                <w:color w:val="000000"/>
                <w:lang w:val="uk-UA" w:eastAsia="uk-UA"/>
              </w:rPr>
              <w:t xml:space="preserve"> </w:t>
            </w: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Антонича м.Городок Львівської області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BE87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E3F73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E2BD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5444A307" w14:textId="77777777" w:rsidTr="0028163E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9EDC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lastRenderedPageBreak/>
              <w:t> 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00B7A" w14:textId="77777777" w:rsid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>
              <w:rPr>
                <w:rFonts w:ascii="Century" w:hAnsi="Century"/>
                <w:color w:val="000000"/>
                <w:lang w:val="uk-UA" w:eastAsia="uk-UA"/>
              </w:rPr>
              <w:t>З</w:t>
            </w:r>
            <w:r w:rsidRPr="0028163E">
              <w:rPr>
                <w:rFonts w:ascii="Century" w:hAnsi="Century"/>
                <w:color w:val="000000"/>
                <w:lang w:val="uk-UA" w:eastAsia="uk-UA"/>
              </w:rPr>
              <w:t xml:space="preserve">акупівля </w:t>
            </w:r>
          </w:p>
          <w:p w14:paraId="11C531F2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протиожеледного матеріалу 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D6AC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D6271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80B6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2362C744" w14:textId="77777777" w:rsidTr="0028163E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265F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36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FAC0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піску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39BB2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49 900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F6ED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49 900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8DEE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010EE950" w14:textId="77777777" w:rsidTr="0028163E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5372" w14:textId="77777777" w:rsidR="0028163E" w:rsidRPr="0028163E" w:rsidRDefault="0028163E" w:rsidP="0028163E">
            <w:pPr>
              <w:suppressAutoHyphens w:val="0"/>
              <w:jc w:val="right"/>
              <w:rPr>
                <w:lang w:val="uk-UA" w:eastAsia="uk-UA"/>
              </w:rPr>
            </w:pPr>
            <w:r w:rsidRPr="0028163E">
              <w:rPr>
                <w:lang w:val="uk-UA" w:eastAsia="uk-UA"/>
              </w:rPr>
              <w:t>37</w:t>
            </w:r>
          </w:p>
        </w:tc>
        <w:tc>
          <w:tcPr>
            <w:tcW w:w="6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0ACB" w14:textId="77777777" w:rsidR="0028163E" w:rsidRPr="0028163E" w:rsidRDefault="0028163E" w:rsidP="0028163E">
            <w:pPr>
              <w:suppressAutoHyphens w:val="0"/>
              <w:jc w:val="both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солі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BC113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AB9A3" w14:textId="77777777" w:rsidR="0028163E" w:rsidRPr="0028163E" w:rsidRDefault="0028163E" w:rsidP="0028163E">
            <w:pPr>
              <w:suppressAutoHyphens w:val="0"/>
              <w:jc w:val="center"/>
              <w:rPr>
                <w:rFonts w:ascii="Century" w:hAnsi="Century"/>
                <w:color w:val="000000"/>
                <w:lang w:val="uk-UA" w:eastAsia="uk-UA"/>
              </w:rPr>
            </w:pPr>
            <w:r w:rsidRPr="0028163E">
              <w:rPr>
                <w:rFonts w:ascii="Century" w:hAnsi="Century"/>
                <w:color w:val="000000"/>
                <w:lang w:val="uk-UA" w:eastAsia="uk-UA"/>
              </w:rPr>
              <w:t>49 000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83D8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4E12BE84" w14:textId="77777777" w:rsidTr="0028163E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4EA5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ECB4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Разом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795C9" w14:textId="77777777" w:rsidR="0028163E" w:rsidRPr="0028163E" w:rsidRDefault="0028163E" w:rsidP="0028163E">
            <w:pPr>
              <w:suppressAutoHyphens w:val="0"/>
              <w:jc w:val="right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56777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20D3" w14:textId="77777777" w:rsidR="0028163E" w:rsidRPr="0028163E" w:rsidRDefault="0028163E" w:rsidP="0028163E">
            <w:pPr>
              <w:suppressAutoHyphens w:val="0"/>
              <w:jc w:val="right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56777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3290" w14:textId="77777777" w:rsidR="0028163E" w:rsidRPr="0028163E" w:rsidRDefault="0028163E" w:rsidP="0028163E">
            <w:pPr>
              <w:suppressAutoHyphens w:val="0"/>
              <w:rPr>
                <w:rFonts w:ascii="Century" w:hAnsi="Century"/>
                <w:b/>
                <w:bCs/>
                <w:lang w:val="uk-UA" w:eastAsia="uk-UA"/>
              </w:rPr>
            </w:pPr>
            <w:r w:rsidRPr="0028163E">
              <w:rPr>
                <w:rFonts w:ascii="Century" w:hAnsi="Century"/>
                <w:b/>
                <w:bCs/>
                <w:lang w:val="uk-UA" w:eastAsia="uk-UA"/>
              </w:rPr>
              <w:t> </w:t>
            </w:r>
          </w:p>
        </w:tc>
      </w:tr>
      <w:tr w:rsidR="0028163E" w:rsidRPr="0028163E" w14:paraId="26747E12" w14:textId="77777777" w:rsidTr="0028163E">
        <w:trPr>
          <w:trHeight w:val="37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9FB3" w14:textId="77777777" w:rsidR="0028163E" w:rsidRPr="0028163E" w:rsidRDefault="0028163E" w:rsidP="0028163E">
            <w:pPr>
              <w:suppressAutoHyphens w:val="0"/>
              <w:rPr>
                <w:b/>
                <w:bCs/>
                <w:lang w:val="uk-UA" w:eastAsia="uk-UA"/>
              </w:rPr>
            </w:pPr>
          </w:p>
        </w:tc>
        <w:tc>
          <w:tcPr>
            <w:tcW w:w="9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7663" w14:textId="77777777" w:rsidR="0028163E" w:rsidRPr="0028163E" w:rsidRDefault="0028163E" w:rsidP="0028163E">
            <w:pPr>
              <w:suppressAutoHyphens w:val="0"/>
              <w:rPr>
                <w:b/>
                <w:bCs/>
                <w:sz w:val="28"/>
                <w:szCs w:val="28"/>
                <w:lang w:val="uk-UA" w:eastAsia="uk-UA"/>
              </w:rPr>
            </w:pPr>
          </w:p>
        </w:tc>
      </w:tr>
    </w:tbl>
    <w:p w14:paraId="5E1544AA" w14:textId="77777777" w:rsidR="006D71AF" w:rsidRDefault="006D71AF" w:rsidP="0028163E">
      <w:pPr>
        <w:tabs>
          <w:tab w:val="left" w:pos="1080"/>
        </w:tabs>
        <w:ind w:firstLine="567"/>
      </w:pPr>
    </w:p>
    <w:p w14:paraId="70F81C93" w14:textId="77777777" w:rsidR="0028163E" w:rsidRPr="0028163E" w:rsidRDefault="0028163E" w:rsidP="0028163E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/>
        </w:rPr>
      </w:pPr>
      <w:r w:rsidRPr="0028163E">
        <w:rPr>
          <w:rFonts w:ascii="Century" w:hAnsi="Century"/>
          <w:b/>
          <w:bCs/>
          <w:sz w:val="28"/>
          <w:szCs w:val="28"/>
          <w:lang w:val="uk-UA"/>
        </w:rPr>
        <w:t>Секретар ради</w:t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ab/>
      </w:r>
      <w:r>
        <w:rPr>
          <w:rFonts w:ascii="Century" w:hAnsi="Century"/>
          <w:b/>
          <w:bCs/>
          <w:sz w:val="28"/>
          <w:szCs w:val="28"/>
          <w:lang w:val="uk-UA"/>
        </w:rPr>
        <w:tab/>
      </w:r>
      <w:r w:rsidRPr="0028163E">
        <w:rPr>
          <w:rFonts w:ascii="Century" w:hAnsi="Century"/>
          <w:b/>
          <w:bCs/>
          <w:sz w:val="28"/>
          <w:szCs w:val="28"/>
          <w:lang w:val="uk-UA"/>
        </w:rPr>
        <w:t>Микола ЛУПІЙ</w:t>
      </w:r>
    </w:p>
    <w:sectPr w:rsidR="0028163E" w:rsidRPr="0028163E" w:rsidSect="0028163E">
      <w:headerReference w:type="default" r:id="rId9"/>
      <w:pgSz w:w="11906" w:h="16838"/>
      <w:pgMar w:top="1134" w:right="567" w:bottom="1134" w:left="1701" w:header="181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65ACD" w14:textId="77777777" w:rsidR="00680EB0" w:rsidRDefault="00680EB0">
      <w:r>
        <w:separator/>
      </w:r>
    </w:p>
  </w:endnote>
  <w:endnote w:type="continuationSeparator" w:id="0">
    <w:p w14:paraId="660A9884" w14:textId="77777777" w:rsidR="00680EB0" w:rsidRDefault="0068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40D8" w14:textId="77777777" w:rsidR="00680EB0" w:rsidRDefault="00680EB0">
      <w:r>
        <w:separator/>
      </w:r>
    </w:p>
  </w:footnote>
  <w:footnote w:type="continuationSeparator" w:id="0">
    <w:p w14:paraId="09921F19" w14:textId="77777777" w:rsidR="00680EB0" w:rsidRDefault="00680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35FB" w14:textId="77777777" w:rsidR="0028163E" w:rsidRDefault="0028163E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3747D3F9" w14:textId="77777777" w:rsidR="00037218" w:rsidRDefault="00037218">
    <w:pPr>
      <w:pStyle w:val="ac"/>
      <w:ind w:right="360" w:firstLine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color w:val="auto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Wingdings" w:hAnsi="Wingdings" w:cs="Wingdings"/>
        <w:lang w:val="uk-UA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uk-UA"/>
      </w:rPr>
    </w:lvl>
  </w:abstractNum>
  <w:abstractNum w:abstractNumId="6" w15:restartNumberingAfterBreak="0">
    <w:nsid w:val="00000007"/>
    <w:multiLevelType w:val="multilevel"/>
    <w:tmpl w:val="032C0466"/>
    <w:name w:val="WW8Num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2890A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AC3BED"/>
    <w:multiLevelType w:val="hybridMultilevel"/>
    <w:tmpl w:val="949CD376"/>
    <w:lvl w:ilvl="0" w:tplc="224064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EC556D"/>
    <w:multiLevelType w:val="multilevel"/>
    <w:tmpl w:val="79E48D5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1" w15:restartNumberingAfterBreak="0">
    <w:nsid w:val="04B662F1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12" w15:restartNumberingAfterBreak="0">
    <w:nsid w:val="0B5E479D"/>
    <w:multiLevelType w:val="multilevel"/>
    <w:tmpl w:val="8B34B3F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8"/>
        </w:tabs>
        <w:ind w:left="1138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3" w15:restartNumberingAfterBreak="0">
    <w:nsid w:val="147572AC"/>
    <w:multiLevelType w:val="hybridMultilevel"/>
    <w:tmpl w:val="D612F8C4"/>
    <w:lvl w:ilvl="0" w:tplc="0F84A9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7181861"/>
    <w:multiLevelType w:val="multilevel"/>
    <w:tmpl w:val="C9AC617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4"/>
      <w:numFmt w:val="decimal"/>
      <w:lvlText w:val="%3.3.1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1A416037"/>
    <w:multiLevelType w:val="hybridMultilevel"/>
    <w:tmpl w:val="EBD631F0"/>
    <w:lvl w:ilvl="0" w:tplc="33444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F133CF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17" w15:restartNumberingAfterBreak="0">
    <w:nsid w:val="22420180"/>
    <w:multiLevelType w:val="hybridMultilevel"/>
    <w:tmpl w:val="A28A13B6"/>
    <w:lvl w:ilvl="0" w:tplc="7E7AAEA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2873ED4"/>
    <w:multiLevelType w:val="hybridMultilevel"/>
    <w:tmpl w:val="E5E41308"/>
    <w:lvl w:ilvl="0" w:tplc="9DE61AA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 w15:restartNumberingAfterBreak="0">
    <w:nsid w:val="2E357336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2E4E246A"/>
    <w:multiLevelType w:val="hybridMultilevel"/>
    <w:tmpl w:val="65AE5D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F442C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329A009F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35B47C6F"/>
    <w:multiLevelType w:val="hybridMultilevel"/>
    <w:tmpl w:val="95B01910"/>
    <w:lvl w:ilvl="0" w:tplc="D5581F56">
      <w:start w:val="11"/>
      <w:numFmt w:val="decimal"/>
      <w:lvlText w:val="%1."/>
      <w:lvlJc w:val="left"/>
      <w:pPr>
        <w:ind w:left="1085" w:hanging="37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3C8D2519"/>
    <w:multiLevelType w:val="multilevel"/>
    <w:tmpl w:val="904C202E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  <w:color w:val="FF3366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FF3366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color w:val="FF3366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FF3366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color w:val="FF3366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color w:val="FF3366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color w:val="FF3366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color w:val="FF3366"/>
      </w:rPr>
    </w:lvl>
  </w:abstractNum>
  <w:abstractNum w:abstractNumId="25" w15:restartNumberingAfterBreak="0">
    <w:nsid w:val="3E1458BE"/>
    <w:multiLevelType w:val="multilevel"/>
    <w:tmpl w:val="7A50E72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6" w15:restartNumberingAfterBreak="0">
    <w:nsid w:val="44E36BFC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27" w15:restartNumberingAfterBreak="0">
    <w:nsid w:val="4E2356CD"/>
    <w:multiLevelType w:val="hybridMultilevel"/>
    <w:tmpl w:val="28B4C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476D74"/>
    <w:multiLevelType w:val="hybridMultilevel"/>
    <w:tmpl w:val="5FEC46BC"/>
    <w:lvl w:ilvl="0" w:tplc="3376AE6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93480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30" w15:restartNumberingAfterBreak="0">
    <w:nsid w:val="50A331D2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5FB4FF4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5B16379F"/>
    <w:multiLevelType w:val="hybridMultilevel"/>
    <w:tmpl w:val="B59A49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174AD1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4" w15:restartNumberingAfterBreak="0">
    <w:nsid w:val="67EF0151"/>
    <w:multiLevelType w:val="hybridMultilevel"/>
    <w:tmpl w:val="145EAC66"/>
    <w:lvl w:ilvl="0" w:tplc="506838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E8A655B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33C1B3B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37" w15:restartNumberingAfterBreak="0">
    <w:nsid w:val="78AA6DFE"/>
    <w:multiLevelType w:val="hybridMultilevel"/>
    <w:tmpl w:val="7F4036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934FB"/>
    <w:multiLevelType w:val="multilevel"/>
    <w:tmpl w:val="829AB92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B8B5F4B"/>
    <w:multiLevelType w:val="multilevel"/>
    <w:tmpl w:val="032C04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7CC554F4"/>
    <w:multiLevelType w:val="multilevel"/>
    <w:tmpl w:val="C5FE1E8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7F2C00BD"/>
    <w:multiLevelType w:val="hybridMultilevel"/>
    <w:tmpl w:val="4E125CD0"/>
    <w:lvl w:ilvl="0" w:tplc="B7B4F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4"/>
  </w:num>
  <w:num w:numId="11">
    <w:abstractNumId w:val="26"/>
  </w:num>
  <w:num w:numId="12">
    <w:abstractNumId w:val="16"/>
  </w:num>
  <w:num w:numId="13">
    <w:abstractNumId w:val="29"/>
  </w:num>
  <w:num w:numId="14">
    <w:abstractNumId w:val="30"/>
  </w:num>
  <w:num w:numId="15">
    <w:abstractNumId w:val="10"/>
  </w:num>
  <w:num w:numId="16">
    <w:abstractNumId w:val="39"/>
  </w:num>
  <w:num w:numId="17">
    <w:abstractNumId w:val="35"/>
  </w:num>
  <w:num w:numId="18">
    <w:abstractNumId w:val="22"/>
  </w:num>
  <w:num w:numId="19">
    <w:abstractNumId w:val="19"/>
  </w:num>
  <w:num w:numId="20">
    <w:abstractNumId w:val="23"/>
  </w:num>
  <w:num w:numId="21">
    <w:abstractNumId w:val="25"/>
  </w:num>
  <w:num w:numId="22">
    <w:abstractNumId w:val="31"/>
  </w:num>
  <w:num w:numId="23">
    <w:abstractNumId w:val="12"/>
  </w:num>
  <w:num w:numId="24">
    <w:abstractNumId w:val="14"/>
  </w:num>
  <w:num w:numId="25">
    <w:abstractNumId w:val="27"/>
  </w:num>
  <w:num w:numId="26">
    <w:abstractNumId w:val="21"/>
  </w:num>
  <w:num w:numId="27">
    <w:abstractNumId w:val="28"/>
  </w:num>
  <w:num w:numId="28">
    <w:abstractNumId w:val="9"/>
  </w:num>
  <w:num w:numId="29">
    <w:abstractNumId w:val="33"/>
  </w:num>
  <w:num w:numId="30">
    <w:abstractNumId w:val="15"/>
  </w:num>
  <w:num w:numId="31">
    <w:abstractNumId w:val="32"/>
  </w:num>
  <w:num w:numId="32">
    <w:abstractNumId w:val="41"/>
  </w:num>
  <w:num w:numId="33">
    <w:abstractNumId w:val="17"/>
  </w:num>
  <w:num w:numId="34">
    <w:abstractNumId w:val="20"/>
  </w:num>
  <w:num w:numId="35">
    <w:abstractNumId w:val="13"/>
  </w:num>
  <w:num w:numId="36">
    <w:abstractNumId w:val="38"/>
  </w:num>
  <w:num w:numId="37">
    <w:abstractNumId w:val="37"/>
  </w:num>
  <w:num w:numId="38">
    <w:abstractNumId w:val="11"/>
  </w:num>
  <w:num w:numId="39">
    <w:abstractNumId w:val="36"/>
  </w:num>
  <w:num w:numId="40">
    <w:abstractNumId w:val="40"/>
  </w:num>
  <w:num w:numId="41">
    <w:abstractNumId w:val="34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A0A"/>
    <w:rsid w:val="00002554"/>
    <w:rsid w:val="000029B7"/>
    <w:rsid w:val="00002A80"/>
    <w:rsid w:val="0000632D"/>
    <w:rsid w:val="0001069C"/>
    <w:rsid w:val="000109C4"/>
    <w:rsid w:val="00011ACB"/>
    <w:rsid w:val="0001278F"/>
    <w:rsid w:val="0002047A"/>
    <w:rsid w:val="00022995"/>
    <w:rsid w:val="00026421"/>
    <w:rsid w:val="00027CA6"/>
    <w:rsid w:val="00031DD1"/>
    <w:rsid w:val="000355F5"/>
    <w:rsid w:val="0003669F"/>
    <w:rsid w:val="00037218"/>
    <w:rsid w:val="00041623"/>
    <w:rsid w:val="00041B22"/>
    <w:rsid w:val="0004304B"/>
    <w:rsid w:val="000444E1"/>
    <w:rsid w:val="000449A1"/>
    <w:rsid w:val="00044DC9"/>
    <w:rsid w:val="00050C1D"/>
    <w:rsid w:val="00054BE6"/>
    <w:rsid w:val="0005728D"/>
    <w:rsid w:val="0006255B"/>
    <w:rsid w:val="00065A06"/>
    <w:rsid w:val="0007080F"/>
    <w:rsid w:val="00071425"/>
    <w:rsid w:val="00072363"/>
    <w:rsid w:val="000724AC"/>
    <w:rsid w:val="0007273C"/>
    <w:rsid w:val="00072953"/>
    <w:rsid w:val="00076D48"/>
    <w:rsid w:val="00081FC8"/>
    <w:rsid w:val="00084EC2"/>
    <w:rsid w:val="0009228C"/>
    <w:rsid w:val="00093AE1"/>
    <w:rsid w:val="000B2DC8"/>
    <w:rsid w:val="000B33C0"/>
    <w:rsid w:val="000B48BC"/>
    <w:rsid w:val="000B57F3"/>
    <w:rsid w:val="000C13DA"/>
    <w:rsid w:val="000C2978"/>
    <w:rsid w:val="000C3000"/>
    <w:rsid w:val="000C7CEC"/>
    <w:rsid w:val="000D0454"/>
    <w:rsid w:val="000D3024"/>
    <w:rsid w:val="000D450B"/>
    <w:rsid w:val="000D50B4"/>
    <w:rsid w:val="000D6DCE"/>
    <w:rsid w:val="000E0A15"/>
    <w:rsid w:val="000E3A11"/>
    <w:rsid w:val="000E43D5"/>
    <w:rsid w:val="000E683E"/>
    <w:rsid w:val="000E74EE"/>
    <w:rsid w:val="000F3A6B"/>
    <w:rsid w:val="00101D57"/>
    <w:rsid w:val="001025EF"/>
    <w:rsid w:val="00103B17"/>
    <w:rsid w:val="0010431B"/>
    <w:rsid w:val="00105042"/>
    <w:rsid w:val="001064D3"/>
    <w:rsid w:val="00110335"/>
    <w:rsid w:val="00111F13"/>
    <w:rsid w:val="00112FA4"/>
    <w:rsid w:val="001153CF"/>
    <w:rsid w:val="001220A7"/>
    <w:rsid w:val="001221EE"/>
    <w:rsid w:val="001239AE"/>
    <w:rsid w:val="0012760A"/>
    <w:rsid w:val="00131BC8"/>
    <w:rsid w:val="00132B82"/>
    <w:rsid w:val="001344B7"/>
    <w:rsid w:val="00137A0E"/>
    <w:rsid w:val="00137BAD"/>
    <w:rsid w:val="00137C28"/>
    <w:rsid w:val="001410E1"/>
    <w:rsid w:val="00142298"/>
    <w:rsid w:val="001435FB"/>
    <w:rsid w:val="0014451A"/>
    <w:rsid w:val="00144DEF"/>
    <w:rsid w:val="00147F7B"/>
    <w:rsid w:val="0015137A"/>
    <w:rsid w:val="0015177D"/>
    <w:rsid w:val="00153093"/>
    <w:rsid w:val="0016306F"/>
    <w:rsid w:val="00163287"/>
    <w:rsid w:val="00164F87"/>
    <w:rsid w:val="001706D4"/>
    <w:rsid w:val="00173730"/>
    <w:rsid w:val="001747F0"/>
    <w:rsid w:val="0017608F"/>
    <w:rsid w:val="0017703F"/>
    <w:rsid w:val="00181FF6"/>
    <w:rsid w:val="0018260D"/>
    <w:rsid w:val="0018269F"/>
    <w:rsid w:val="00183347"/>
    <w:rsid w:val="00184C41"/>
    <w:rsid w:val="001873F8"/>
    <w:rsid w:val="00190307"/>
    <w:rsid w:val="00194F7A"/>
    <w:rsid w:val="00197511"/>
    <w:rsid w:val="001A1BF4"/>
    <w:rsid w:val="001A3F8D"/>
    <w:rsid w:val="001A4772"/>
    <w:rsid w:val="001B0DE1"/>
    <w:rsid w:val="001B11FD"/>
    <w:rsid w:val="001B17DB"/>
    <w:rsid w:val="001B77C6"/>
    <w:rsid w:val="001C08A7"/>
    <w:rsid w:val="001C56D2"/>
    <w:rsid w:val="001C6B11"/>
    <w:rsid w:val="001D0406"/>
    <w:rsid w:val="001D1D9E"/>
    <w:rsid w:val="001D2A75"/>
    <w:rsid w:val="001E1B33"/>
    <w:rsid w:val="001E332A"/>
    <w:rsid w:val="001F13D8"/>
    <w:rsid w:val="001F2D54"/>
    <w:rsid w:val="001F30F5"/>
    <w:rsid w:val="001F5DD9"/>
    <w:rsid w:val="002019C2"/>
    <w:rsid w:val="00202589"/>
    <w:rsid w:val="00202F3A"/>
    <w:rsid w:val="002041D5"/>
    <w:rsid w:val="00204317"/>
    <w:rsid w:val="002052FA"/>
    <w:rsid w:val="0020625E"/>
    <w:rsid w:val="002062A2"/>
    <w:rsid w:val="00207750"/>
    <w:rsid w:val="00211CB2"/>
    <w:rsid w:val="002133E0"/>
    <w:rsid w:val="002154DD"/>
    <w:rsid w:val="00221083"/>
    <w:rsid w:val="00223EFF"/>
    <w:rsid w:val="00232C67"/>
    <w:rsid w:val="0023331E"/>
    <w:rsid w:val="0023355A"/>
    <w:rsid w:val="00236183"/>
    <w:rsid w:val="0024361F"/>
    <w:rsid w:val="00244D97"/>
    <w:rsid w:val="00245DBD"/>
    <w:rsid w:val="00253EA7"/>
    <w:rsid w:val="002576BD"/>
    <w:rsid w:val="002605CB"/>
    <w:rsid w:val="00262DB7"/>
    <w:rsid w:val="0026370F"/>
    <w:rsid w:val="00263E90"/>
    <w:rsid w:val="00266EFA"/>
    <w:rsid w:val="00267EEE"/>
    <w:rsid w:val="00270E69"/>
    <w:rsid w:val="002713A7"/>
    <w:rsid w:val="00271E34"/>
    <w:rsid w:val="002729A1"/>
    <w:rsid w:val="00277B25"/>
    <w:rsid w:val="00280525"/>
    <w:rsid w:val="0028163E"/>
    <w:rsid w:val="00281B86"/>
    <w:rsid w:val="002824E8"/>
    <w:rsid w:val="00283ADB"/>
    <w:rsid w:val="00286764"/>
    <w:rsid w:val="0029283C"/>
    <w:rsid w:val="00293CAE"/>
    <w:rsid w:val="00293EF1"/>
    <w:rsid w:val="00295862"/>
    <w:rsid w:val="00295FA9"/>
    <w:rsid w:val="00297FD5"/>
    <w:rsid w:val="002A3E90"/>
    <w:rsid w:val="002A53BA"/>
    <w:rsid w:val="002A630F"/>
    <w:rsid w:val="002B0DCF"/>
    <w:rsid w:val="002B152B"/>
    <w:rsid w:val="002B2F5A"/>
    <w:rsid w:val="002B5DD0"/>
    <w:rsid w:val="002C0EFE"/>
    <w:rsid w:val="002C33F8"/>
    <w:rsid w:val="002C6DE3"/>
    <w:rsid w:val="002D10B7"/>
    <w:rsid w:val="002D1AA1"/>
    <w:rsid w:val="002D3B75"/>
    <w:rsid w:val="002D4622"/>
    <w:rsid w:val="002E204D"/>
    <w:rsid w:val="002E2E5B"/>
    <w:rsid w:val="002E31D8"/>
    <w:rsid w:val="002E3A30"/>
    <w:rsid w:val="002F2381"/>
    <w:rsid w:val="002F65EF"/>
    <w:rsid w:val="002F682F"/>
    <w:rsid w:val="002F7F54"/>
    <w:rsid w:val="003003A0"/>
    <w:rsid w:val="00301E02"/>
    <w:rsid w:val="0030357F"/>
    <w:rsid w:val="00304E96"/>
    <w:rsid w:val="00310720"/>
    <w:rsid w:val="00311559"/>
    <w:rsid w:val="00311C11"/>
    <w:rsid w:val="003126B1"/>
    <w:rsid w:val="00320B31"/>
    <w:rsid w:val="00322A71"/>
    <w:rsid w:val="0032499F"/>
    <w:rsid w:val="00324AD4"/>
    <w:rsid w:val="00325E4F"/>
    <w:rsid w:val="00334386"/>
    <w:rsid w:val="00336897"/>
    <w:rsid w:val="00337890"/>
    <w:rsid w:val="0034077B"/>
    <w:rsid w:val="00343218"/>
    <w:rsid w:val="00344D07"/>
    <w:rsid w:val="00345E8C"/>
    <w:rsid w:val="00347AA8"/>
    <w:rsid w:val="00357BF4"/>
    <w:rsid w:val="00370C5C"/>
    <w:rsid w:val="00373FD5"/>
    <w:rsid w:val="003741EE"/>
    <w:rsid w:val="00376C1D"/>
    <w:rsid w:val="003775FC"/>
    <w:rsid w:val="00382148"/>
    <w:rsid w:val="003828AB"/>
    <w:rsid w:val="00382DCF"/>
    <w:rsid w:val="00384325"/>
    <w:rsid w:val="00384714"/>
    <w:rsid w:val="00384DAF"/>
    <w:rsid w:val="00385D8D"/>
    <w:rsid w:val="0038623D"/>
    <w:rsid w:val="003904BE"/>
    <w:rsid w:val="00391078"/>
    <w:rsid w:val="003927E6"/>
    <w:rsid w:val="003939CB"/>
    <w:rsid w:val="003953F1"/>
    <w:rsid w:val="003A1BE7"/>
    <w:rsid w:val="003A38EC"/>
    <w:rsid w:val="003A4A03"/>
    <w:rsid w:val="003A62A3"/>
    <w:rsid w:val="003A69E4"/>
    <w:rsid w:val="003B6299"/>
    <w:rsid w:val="003B753A"/>
    <w:rsid w:val="003C5FBC"/>
    <w:rsid w:val="003C6ACB"/>
    <w:rsid w:val="003D3778"/>
    <w:rsid w:val="003D7FCE"/>
    <w:rsid w:val="003E2319"/>
    <w:rsid w:val="003F3BBB"/>
    <w:rsid w:val="003F4A0A"/>
    <w:rsid w:val="003F690D"/>
    <w:rsid w:val="003F6F9A"/>
    <w:rsid w:val="00400A37"/>
    <w:rsid w:val="00403239"/>
    <w:rsid w:val="0040519D"/>
    <w:rsid w:val="00407005"/>
    <w:rsid w:val="00407D38"/>
    <w:rsid w:val="00410764"/>
    <w:rsid w:val="00410EA2"/>
    <w:rsid w:val="004115B3"/>
    <w:rsid w:val="00420D99"/>
    <w:rsid w:val="00421D99"/>
    <w:rsid w:val="004279FF"/>
    <w:rsid w:val="004321CF"/>
    <w:rsid w:val="00442E8C"/>
    <w:rsid w:val="004513F7"/>
    <w:rsid w:val="00453F7F"/>
    <w:rsid w:val="00454718"/>
    <w:rsid w:val="004570C4"/>
    <w:rsid w:val="00461037"/>
    <w:rsid w:val="00462E95"/>
    <w:rsid w:val="0046559E"/>
    <w:rsid w:val="00466CB6"/>
    <w:rsid w:val="00472076"/>
    <w:rsid w:val="0047631D"/>
    <w:rsid w:val="00482267"/>
    <w:rsid w:val="00482E24"/>
    <w:rsid w:val="00484936"/>
    <w:rsid w:val="004912CA"/>
    <w:rsid w:val="004914F9"/>
    <w:rsid w:val="00497312"/>
    <w:rsid w:val="004A0595"/>
    <w:rsid w:val="004A402A"/>
    <w:rsid w:val="004A5134"/>
    <w:rsid w:val="004A60E0"/>
    <w:rsid w:val="004A6109"/>
    <w:rsid w:val="004A7465"/>
    <w:rsid w:val="004A7774"/>
    <w:rsid w:val="004A79E3"/>
    <w:rsid w:val="004A7A18"/>
    <w:rsid w:val="004B2EC2"/>
    <w:rsid w:val="004B7F86"/>
    <w:rsid w:val="004C1B26"/>
    <w:rsid w:val="004C30CC"/>
    <w:rsid w:val="004C32FC"/>
    <w:rsid w:val="004C3C8A"/>
    <w:rsid w:val="004C426F"/>
    <w:rsid w:val="004C4644"/>
    <w:rsid w:val="004C57A9"/>
    <w:rsid w:val="004C68BE"/>
    <w:rsid w:val="004D10A4"/>
    <w:rsid w:val="004D1A33"/>
    <w:rsid w:val="004D555D"/>
    <w:rsid w:val="004D737D"/>
    <w:rsid w:val="004E12CB"/>
    <w:rsid w:val="004E30AD"/>
    <w:rsid w:val="004E64E3"/>
    <w:rsid w:val="004F0AB6"/>
    <w:rsid w:val="004F6763"/>
    <w:rsid w:val="004F7081"/>
    <w:rsid w:val="004F728B"/>
    <w:rsid w:val="00500250"/>
    <w:rsid w:val="00503028"/>
    <w:rsid w:val="00504AB6"/>
    <w:rsid w:val="00506599"/>
    <w:rsid w:val="00511173"/>
    <w:rsid w:val="00512270"/>
    <w:rsid w:val="00513096"/>
    <w:rsid w:val="00513B45"/>
    <w:rsid w:val="005147BD"/>
    <w:rsid w:val="00514B04"/>
    <w:rsid w:val="00521D81"/>
    <w:rsid w:val="00531A72"/>
    <w:rsid w:val="00534C72"/>
    <w:rsid w:val="00534D2C"/>
    <w:rsid w:val="0053537F"/>
    <w:rsid w:val="00537AFC"/>
    <w:rsid w:val="0054013A"/>
    <w:rsid w:val="0054389D"/>
    <w:rsid w:val="00546BD8"/>
    <w:rsid w:val="00554AC4"/>
    <w:rsid w:val="00555F55"/>
    <w:rsid w:val="00557CBA"/>
    <w:rsid w:val="00557DD9"/>
    <w:rsid w:val="00565D1B"/>
    <w:rsid w:val="0057135A"/>
    <w:rsid w:val="0057487E"/>
    <w:rsid w:val="00574903"/>
    <w:rsid w:val="00577DA5"/>
    <w:rsid w:val="00583279"/>
    <w:rsid w:val="005841F8"/>
    <w:rsid w:val="00587AA4"/>
    <w:rsid w:val="00587B95"/>
    <w:rsid w:val="005921C4"/>
    <w:rsid w:val="00596253"/>
    <w:rsid w:val="0059671B"/>
    <w:rsid w:val="005970D2"/>
    <w:rsid w:val="005A09A3"/>
    <w:rsid w:val="005A4221"/>
    <w:rsid w:val="005A56FE"/>
    <w:rsid w:val="005A5CE1"/>
    <w:rsid w:val="005B05CB"/>
    <w:rsid w:val="005B2F2D"/>
    <w:rsid w:val="005B4F73"/>
    <w:rsid w:val="005B56CF"/>
    <w:rsid w:val="005B66DE"/>
    <w:rsid w:val="005C0257"/>
    <w:rsid w:val="005C10C4"/>
    <w:rsid w:val="005C2190"/>
    <w:rsid w:val="005C42A1"/>
    <w:rsid w:val="005C59C0"/>
    <w:rsid w:val="005D0A60"/>
    <w:rsid w:val="005D15BB"/>
    <w:rsid w:val="005D27A6"/>
    <w:rsid w:val="005D326B"/>
    <w:rsid w:val="005D38BB"/>
    <w:rsid w:val="005D471C"/>
    <w:rsid w:val="005D4F0C"/>
    <w:rsid w:val="005D63F0"/>
    <w:rsid w:val="005D74BC"/>
    <w:rsid w:val="005E436E"/>
    <w:rsid w:val="005E4AE6"/>
    <w:rsid w:val="005F031D"/>
    <w:rsid w:val="005F0F95"/>
    <w:rsid w:val="005F6EF7"/>
    <w:rsid w:val="00602441"/>
    <w:rsid w:val="00602BA8"/>
    <w:rsid w:val="00602C75"/>
    <w:rsid w:val="00604F6F"/>
    <w:rsid w:val="00607535"/>
    <w:rsid w:val="00615071"/>
    <w:rsid w:val="00615A53"/>
    <w:rsid w:val="00616876"/>
    <w:rsid w:val="00616A29"/>
    <w:rsid w:val="0061708C"/>
    <w:rsid w:val="00617C00"/>
    <w:rsid w:val="006203AC"/>
    <w:rsid w:val="006239CC"/>
    <w:rsid w:val="00624981"/>
    <w:rsid w:val="00627137"/>
    <w:rsid w:val="006333D7"/>
    <w:rsid w:val="006366CC"/>
    <w:rsid w:val="006424B5"/>
    <w:rsid w:val="0064467B"/>
    <w:rsid w:val="0064566C"/>
    <w:rsid w:val="006501E9"/>
    <w:rsid w:val="00650271"/>
    <w:rsid w:val="006544C8"/>
    <w:rsid w:val="00655E82"/>
    <w:rsid w:val="00656EA6"/>
    <w:rsid w:val="006579C5"/>
    <w:rsid w:val="00662897"/>
    <w:rsid w:val="00663C2E"/>
    <w:rsid w:val="006646AF"/>
    <w:rsid w:val="00664B58"/>
    <w:rsid w:val="006706D3"/>
    <w:rsid w:val="00672EE8"/>
    <w:rsid w:val="006773B0"/>
    <w:rsid w:val="00680EB0"/>
    <w:rsid w:val="00681011"/>
    <w:rsid w:val="00692918"/>
    <w:rsid w:val="00694071"/>
    <w:rsid w:val="00694E94"/>
    <w:rsid w:val="00697160"/>
    <w:rsid w:val="006A6ACE"/>
    <w:rsid w:val="006B14BB"/>
    <w:rsid w:val="006B15C3"/>
    <w:rsid w:val="006B41E5"/>
    <w:rsid w:val="006B4560"/>
    <w:rsid w:val="006B47FA"/>
    <w:rsid w:val="006B75D7"/>
    <w:rsid w:val="006C6D80"/>
    <w:rsid w:val="006C7B48"/>
    <w:rsid w:val="006D0561"/>
    <w:rsid w:val="006D71AF"/>
    <w:rsid w:val="006E080F"/>
    <w:rsid w:val="006E0A01"/>
    <w:rsid w:val="006E0E64"/>
    <w:rsid w:val="006E1E2A"/>
    <w:rsid w:val="006E71B0"/>
    <w:rsid w:val="006F127B"/>
    <w:rsid w:val="006F44C0"/>
    <w:rsid w:val="006F735C"/>
    <w:rsid w:val="007002C6"/>
    <w:rsid w:val="00700F90"/>
    <w:rsid w:val="00703EF5"/>
    <w:rsid w:val="00704D20"/>
    <w:rsid w:val="0070574F"/>
    <w:rsid w:val="007205AB"/>
    <w:rsid w:val="00721D30"/>
    <w:rsid w:val="0072438C"/>
    <w:rsid w:val="00724F52"/>
    <w:rsid w:val="007323DA"/>
    <w:rsid w:val="007354E0"/>
    <w:rsid w:val="0074011A"/>
    <w:rsid w:val="007409F5"/>
    <w:rsid w:val="007450A9"/>
    <w:rsid w:val="00745702"/>
    <w:rsid w:val="00755213"/>
    <w:rsid w:val="00757498"/>
    <w:rsid w:val="007600BB"/>
    <w:rsid w:val="00761F9C"/>
    <w:rsid w:val="007655AD"/>
    <w:rsid w:val="0077042E"/>
    <w:rsid w:val="007731BD"/>
    <w:rsid w:val="0077490D"/>
    <w:rsid w:val="00775D68"/>
    <w:rsid w:val="00775D87"/>
    <w:rsid w:val="00777677"/>
    <w:rsid w:val="00781055"/>
    <w:rsid w:val="007815CA"/>
    <w:rsid w:val="00782F5E"/>
    <w:rsid w:val="00783F84"/>
    <w:rsid w:val="007850F2"/>
    <w:rsid w:val="00786548"/>
    <w:rsid w:val="0078702C"/>
    <w:rsid w:val="0079092C"/>
    <w:rsid w:val="007909DB"/>
    <w:rsid w:val="00791A7F"/>
    <w:rsid w:val="00791D5A"/>
    <w:rsid w:val="007A2612"/>
    <w:rsid w:val="007A329F"/>
    <w:rsid w:val="007A6E59"/>
    <w:rsid w:val="007B02B1"/>
    <w:rsid w:val="007B15D0"/>
    <w:rsid w:val="007B3985"/>
    <w:rsid w:val="007B4FBA"/>
    <w:rsid w:val="007C12BF"/>
    <w:rsid w:val="007C310D"/>
    <w:rsid w:val="007C5033"/>
    <w:rsid w:val="007C5CAE"/>
    <w:rsid w:val="007C7AD5"/>
    <w:rsid w:val="007C7FEA"/>
    <w:rsid w:val="007D0CFC"/>
    <w:rsid w:val="007D6D56"/>
    <w:rsid w:val="007D7180"/>
    <w:rsid w:val="007E37AB"/>
    <w:rsid w:val="007E47FA"/>
    <w:rsid w:val="007E5A88"/>
    <w:rsid w:val="007E5CCA"/>
    <w:rsid w:val="007E7140"/>
    <w:rsid w:val="007F1157"/>
    <w:rsid w:val="00800F53"/>
    <w:rsid w:val="00805996"/>
    <w:rsid w:val="0081202D"/>
    <w:rsid w:val="00812F67"/>
    <w:rsid w:val="00813557"/>
    <w:rsid w:val="00813686"/>
    <w:rsid w:val="00813E38"/>
    <w:rsid w:val="00814FAE"/>
    <w:rsid w:val="00820DA7"/>
    <w:rsid w:val="00824B80"/>
    <w:rsid w:val="00827150"/>
    <w:rsid w:val="00827301"/>
    <w:rsid w:val="00830789"/>
    <w:rsid w:val="008327E9"/>
    <w:rsid w:val="008350BB"/>
    <w:rsid w:val="00836325"/>
    <w:rsid w:val="00845864"/>
    <w:rsid w:val="0085161E"/>
    <w:rsid w:val="00852479"/>
    <w:rsid w:val="008550E0"/>
    <w:rsid w:val="008578F8"/>
    <w:rsid w:val="00862479"/>
    <w:rsid w:val="00863A50"/>
    <w:rsid w:val="00865493"/>
    <w:rsid w:val="00866597"/>
    <w:rsid w:val="0087118C"/>
    <w:rsid w:val="00873707"/>
    <w:rsid w:val="008751DE"/>
    <w:rsid w:val="00876DB0"/>
    <w:rsid w:val="0088021A"/>
    <w:rsid w:val="008803C3"/>
    <w:rsid w:val="00880C0F"/>
    <w:rsid w:val="00881C1A"/>
    <w:rsid w:val="0088252E"/>
    <w:rsid w:val="00882591"/>
    <w:rsid w:val="00885C59"/>
    <w:rsid w:val="00886F14"/>
    <w:rsid w:val="00887BC0"/>
    <w:rsid w:val="00897945"/>
    <w:rsid w:val="00897E0C"/>
    <w:rsid w:val="008A02FB"/>
    <w:rsid w:val="008A1279"/>
    <w:rsid w:val="008A2172"/>
    <w:rsid w:val="008A3826"/>
    <w:rsid w:val="008A49DA"/>
    <w:rsid w:val="008B03F7"/>
    <w:rsid w:val="008B11F4"/>
    <w:rsid w:val="008B12D7"/>
    <w:rsid w:val="008B3E30"/>
    <w:rsid w:val="008B4756"/>
    <w:rsid w:val="008B5AA3"/>
    <w:rsid w:val="008B5BA4"/>
    <w:rsid w:val="008B6431"/>
    <w:rsid w:val="008B6ABB"/>
    <w:rsid w:val="008C04CD"/>
    <w:rsid w:val="008C0960"/>
    <w:rsid w:val="008C15E2"/>
    <w:rsid w:val="008C1D59"/>
    <w:rsid w:val="008C25C1"/>
    <w:rsid w:val="008C2AEB"/>
    <w:rsid w:val="008C3C59"/>
    <w:rsid w:val="008C4347"/>
    <w:rsid w:val="008C7787"/>
    <w:rsid w:val="008D4E30"/>
    <w:rsid w:val="008D4EC0"/>
    <w:rsid w:val="008D7A29"/>
    <w:rsid w:val="008E1644"/>
    <w:rsid w:val="008E29F5"/>
    <w:rsid w:val="008E2FAB"/>
    <w:rsid w:val="008E4423"/>
    <w:rsid w:val="008E4873"/>
    <w:rsid w:val="008F0CA1"/>
    <w:rsid w:val="008F3928"/>
    <w:rsid w:val="009022F6"/>
    <w:rsid w:val="0090551D"/>
    <w:rsid w:val="009065A3"/>
    <w:rsid w:val="00910C7A"/>
    <w:rsid w:val="009115F3"/>
    <w:rsid w:val="0092093B"/>
    <w:rsid w:val="00922C5D"/>
    <w:rsid w:val="00923294"/>
    <w:rsid w:val="00931743"/>
    <w:rsid w:val="00931D13"/>
    <w:rsid w:val="00937AC1"/>
    <w:rsid w:val="00940C66"/>
    <w:rsid w:val="009411B3"/>
    <w:rsid w:val="009435BB"/>
    <w:rsid w:val="00943B37"/>
    <w:rsid w:val="0094419B"/>
    <w:rsid w:val="00952496"/>
    <w:rsid w:val="009576DC"/>
    <w:rsid w:val="00962D87"/>
    <w:rsid w:val="009631C1"/>
    <w:rsid w:val="00963CFD"/>
    <w:rsid w:val="00970AED"/>
    <w:rsid w:val="00971C7A"/>
    <w:rsid w:val="009731D2"/>
    <w:rsid w:val="0097482B"/>
    <w:rsid w:val="00975D67"/>
    <w:rsid w:val="00981055"/>
    <w:rsid w:val="00981A85"/>
    <w:rsid w:val="009868BD"/>
    <w:rsid w:val="00993DEC"/>
    <w:rsid w:val="009945B9"/>
    <w:rsid w:val="0099609D"/>
    <w:rsid w:val="00996520"/>
    <w:rsid w:val="00996B1A"/>
    <w:rsid w:val="009A07D5"/>
    <w:rsid w:val="009A1EC7"/>
    <w:rsid w:val="009A42BE"/>
    <w:rsid w:val="009A4F55"/>
    <w:rsid w:val="009A6D04"/>
    <w:rsid w:val="009A752F"/>
    <w:rsid w:val="009B072A"/>
    <w:rsid w:val="009B0DD6"/>
    <w:rsid w:val="009B1AF2"/>
    <w:rsid w:val="009B1DBF"/>
    <w:rsid w:val="009B2728"/>
    <w:rsid w:val="009B4855"/>
    <w:rsid w:val="009B6644"/>
    <w:rsid w:val="009C2A55"/>
    <w:rsid w:val="009C39BD"/>
    <w:rsid w:val="009C3B95"/>
    <w:rsid w:val="009C5153"/>
    <w:rsid w:val="009C70F4"/>
    <w:rsid w:val="009D1962"/>
    <w:rsid w:val="009D5478"/>
    <w:rsid w:val="009D5DAF"/>
    <w:rsid w:val="009D61A7"/>
    <w:rsid w:val="009D7BA3"/>
    <w:rsid w:val="009D7E18"/>
    <w:rsid w:val="009E1834"/>
    <w:rsid w:val="009E2ECB"/>
    <w:rsid w:val="009F05D1"/>
    <w:rsid w:val="009F1909"/>
    <w:rsid w:val="009F228C"/>
    <w:rsid w:val="009F2BA1"/>
    <w:rsid w:val="009F5069"/>
    <w:rsid w:val="00A017AD"/>
    <w:rsid w:val="00A01956"/>
    <w:rsid w:val="00A02EC1"/>
    <w:rsid w:val="00A06052"/>
    <w:rsid w:val="00A07A0D"/>
    <w:rsid w:val="00A129B9"/>
    <w:rsid w:val="00A130BD"/>
    <w:rsid w:val="00A1524E"/>
    <w:rsid w:val="00A230C0"/>
    <w:rsid w:val="00A25EEC"/>
    <w:rsid w:val="00A27EEC"/>
    <w:rsid w:val="00A30CC5"/>
    <w:rsid w:val="00A32499"/>
    <w:rsid w:val="00A339E2"/>
    <w:rsid w:val="00A33EA6"/>
    <w:rsid w:val="00A35EDD"/>
    <w:rsid w:val="00A3734E"/>
    <w:rsid w:val="00A41246"/>
    <w:rsid w:val="00A424E8"/>
    <w:rsid w:val="00A447E2"/>
    <w:rsid w:val="00A47059"/>
    <w:rsid w:val="00A502F8"/>
    <w:rsid w:val="00A5613A"/>
    <w:rsid w:val="00A60DAE"/>
    <w:rsid w:val="00A621F1"/>
    <w:rsid w:val="00A6487D"/>
    <w:rsid w:val="00A671C6"/>
    <w:rsid w:val="00A7021E"/>
    <w:rsid w:val="00A73EE4"/>
    <w:rsid w:val="00A75310"/>
    <w:rsid w:val="00A826B3"/>
    <w:rsid w:val="00A876D1"/>
    <w:rsid w:val="00A91ADE"/>
    <w:rsid w:val="00A954C3"/>
    <w:rsid w:val="00AA2284"/>
    <w:rsid w:val="00AA436E"/>
    <w:rsid w:val="00AB05F4"/>
    <w:rsid w:val="00AB7BB8"/>
    <w:rsid w:val="00AC0D74"/>
    <w:rsid w:val="00AC1ABD"/>
    <w:rsid w:val="00AC4E04"/>
    <w:rsid w:val="00AC6288"/>
    <w:rsid w:val="00AC678B"/>
    <w:rsid w:val="00AC7683"/>
    <w:rsid w:val="00AD1D47"/>
    <w:rsid w:val="00AD47A3"/>
    <w:rsid w:val="00AF020E"/>
    <w:rsid w:val="00AF0459"/>
    <w:rsid w:val="00AF069C"/>
    <w:rsid w:val="00AF23EE"/>
    <w:rsid w:val="00AF2FD3"/>
    <w:rsid w:val="00B05CE2"/>
    <w:rsid w:val="00B07C3F"/>
    <w:rsid w:val="00B1096A"/>
    <w:rsid w:val="00B119C6"/>
    <w:rsid w:val="00B13AC2"/>
    <w:rsid w:val="00B1745B"/>
    <w:rsid w:val="00B2035B"/>
    <w:rsid w:val="00B22869"/>
    <w:rsid w:val="00B23AD4"/>
    <w:rsid w:val="00B258E8"/>
    <w:rsid w:val="00B30368"/>
    <w:rsid w:val="00B3134F"/>
    <w:rsid w:val="00B33FA1"/>
    <w:rsid w:val="00B37A39"/>
    <w:rsid w:val="00B41AC4"/>
    <w:rsid w:val="00B47079"/>
    <w:rsid w:val="00B5006F"/>
    <w:rsid w:val="00B5254C"/>
    <w:rsid w:val="00B55966"/>
    <w:rsid w:val="00B57340"/>
    <w:rsid w:val="00B6263C"/>
    <w:rsid w:val="00B64DD0"/>
    <w:rsid w:val="00B70072"/>
    <w:rsid w:val="00B752A7"/>
    <w:rsid w:val="00B80AEF"/>
    <w:rsid w:val="00B80F26"/>
    <w:rsid w:val="00B85FF2"/>
    <w:rsid w:val="00B92226"/>
    <w:rsid w:val="00B951E8"/>
    <w:rsid w:val="00BA1290"/>
    <w:rsid w:val="00BA213A"/>
    <w:rsid w:val="00BA6046"/>
    <w:rsid w:val="00BA7D54"/>
    <w:rsid w:val="00BB07B2"/>
    <w:rsid w:val="00BB0D36"/>
    <w:rsid w:val="00BB329D"/>
    <w:rsid w:val="00BC0106"/>
    <w:rsid w:val="00BC0720"/>
    <w:rsid w:val="00BC096B"/>
    <w:rsid w:val="00BC171E"/>
    <w:rsid w:val="00BC4B5E"/>
    <w:rsid w:val="00BC5B05"/>
    <w:rsid w:val="00BD0459"/>
    <w:rsid w:val="00BD0797"/>
    <w:rsid w:val="00BE48E7"/>
    <w:rsid w:val="00BE6F50"/>
    <w:rsid w:val="00BF0839"/>
    <w:rsid w:val="00BF1C43"/>
    <w:rsid w:val="00BF2354"/>
    <w:rsid w:val="00BF4547"/>
    <w:rsid w:val="00BF7806"/>
    <w:rsid w:val="00C009F1"/>
    <w:rsid w:val="00C0340B"/>
    <w:rsid w:val="00C0789E"/>
    <w:rsid w:val="00C10C86"/>
    <w:rsid w:val="00C11F32"/>
    <w:rsid w:val="00C123E0"/>
    <w:rsid w:val="00C14B62"/>
    <w:rsid w:val="00C23AD8"/>
    <w:rsid w:val="00C31782"/>
    <w:rsid w:val="00C33271"/>
    <w:rsid w:val="00C34910"/>
    <w:rsid w:val="00C36FD9"/>
    <w:rsid w:val="00C40032"/>
    <w:rsid w:val="00C43986"/>
    <w:rsid w:val="00C449C5"/>
    <w:rsid w:val="00C4507A"/>
    <w:rsid w:val="00C45BD1"/>
    <w:rsid w:val="00C506B5"/>
    <w:rsid w:val="00C510C5"/>
    <w:rsid w:val="00C53775"/>
    <w:rsid w:val="00C55065"/>
    <w:rsid w:val="00C57302"/>
    <w:rsid w:val="00C65A86"/>
    <w:rsid w:val="00C676CA"/>
    <w:rsid w:val="00C7201A"/>
    <w:rsid w:val="00C72423"/>
    <w:rsid w:val="00C74950"/>
    <w:rsid w:val="00C75CAA"/>
    <w:rsid w:val="00C75F6A"/>
    <w:rsid w:val="00C803F2"/>
    <w:rsid w:val="00C80D22"/>
    <w:rsid w:val="00C81177"/>
    <w:rsid w:val="00C847F8"/>
    <w:rsid w:val="00C85DFB"/>
    <w:rsid w:val="00C931B4"/>
    <w:rsid w:val="00CA3772"/>
    <w:rsid w:val="00CA769E"/>
    <w:rsid w:val="00CA7A13"/>
    <w:rsid w:val="00CB35F7"/>
    <w:rsid w:val="00CB3D28"/>
    <w:rsid w:val="00CB5370"/>
    <w:rsid w:val="00CB5871"/>
    <w:rsid w:val="00CB6A42"/>
    <w:rsid w:val="00CB6B9D"/>
    <w:rsid w:val="00CB6CA7"/>
    <w:rsid w:val="00CB7DB5"/>
    <w:rsid w:val="00CC18A1"/>
    <w:rsid w:val="00CC2F34"/>
    <w:rsid w:val="00CC5500"/>
    <w:rsid w:val="00CC7B2C"/>
    <w:rsid w:val="00CC7F4B"/>
    <w:rsid w:val="00CD0108"/>
    <w:rsid w:val="00CD1A60"/>
    <w:rsid w:val="00CD3E49"/>
    <w:rsid w:val="00CE339F"/>
    <w:rsid w:val="00CE3824"/>
    <w:rsid w:val="00CE4169"/>
    <w:rsid w:val="00CE7E7F"/>
    <w:rsid w:val="00CF126C"/>
    <w:rsid w:val="00D0176B"/>
    <w:rsid w:val="00D01794"/>
    <w:rsid w:val="00D03560"/>
    <w:rsid w:val="00D11ADE"/>
    <w:rsid w:val="00D130A5"/>
    <w:rsid w:val="00D217BC"/>
    <w:rsid w:val="00D26A13"/>
    <w:rsid w:val="00D328B8"/>
    <w:rsid w:val="00D35BFC"/>
    <w:rsid w:val="00D36332"/>
    <w:rsid w:val="00D374F7"/>
    <w:rsid w:val="00D40F03"/>
    <w:rsid w:val="00D41732"/>
    <w:rsid w:val="00D452D3"/>
    <w:rsid w:val="00D47708"/>
    <w:rsid w:val="00D50F9A"/>
    <w:rsid w:val="00D52B40"/>
    <w:rsid w:val="00D53458"/>
    <w:rsid w:val="00D54BDD"/>
    <w:rsid w:val="00D611AC"/>
    <w:rsid w:val="00D61ADD"/>
    <w:rsid w:val="00D61CEB"/>
    <w:rsid w:val="00D66787"/>
    <w:rsid w:val="00D75454"/>
    <w:rsid w:val="00D7754D"/>
    <w:rsid w:val="00D77E68"/>
    <w:rsid w:val="00D80192"/>
    <w:rsid w:val="00D84C67"/>
    <w:rsid w:val="00D870D4"/>
    <w:rsid w:val="00D904BC"/>
    <w:rsid w:val="00D93A0C"/>
    <w:rsid w:val="00D93A14"/>
    <w:rsid w:val="00D95DC9"/>
    <w:rsid w:val="00DA168C"/>
    <w:rsid w:val="00DA188F"/>
    <w:rsid w:val="00DA2B38"/>
    <w:rsid w:val="00DA3434"/>
    <w:rsid w:val="00DA4763"/>
    <w:rsid w:val="00DA4FC5"/>
    <w:rsid w:val="00DA52E0"/>
    <w:rsid w:val="00DA6161"/>
    <w:rsid w:val="00DA7D9D"/>
    <w:rsid w:val="00DB0762"/>
    <w:rsid w:val="00DB0F7F"/>
    <w:rsid w:val="00DB265D"/>
    <w:rsid w:val="00DB6F5C"/>
    <w:rsid w:val="00DC067B"/>
    <w:rsid w:val="00DC1A12"/>
    <w:rsid w:val="00DC1B8C"/>
    <w:rsid w:val="00DC6594"/>
    <w:rsid w:val="00DC6BFB"/>
    <w:rsid w:val="00DD2F93"/>
    <w:rsid w:val="00DD4537"/>
    <w:rsid w:val="00DD5296"/>
    <w:rsid w:val="00DD540D"/>
    <w:rsid w:val="00DE258F"/>
    <w:rsid w:val="00DE2D1D"/>
    <w:rsid w:val="00DE53F5"/>
    <w:rsid w:val="00DE573E"/>
    <w:rsid w:val="00DF0BB1"/>
    <w:rsid w:val="00DF18CE"/>
    <w:rsid w:val="00DF37C1"/>
    <w:rsid w:val="00DF46A6"/>
    <w:rsid w:val="00DF502F"/>
    <w:rsid w:val="00DF5FC6"/>
    <w:rsid w:val="00E04125"/>
    <w:rsid w:val="00E05000"/>
    <w:rsid w:val="00E0562C"/>
    <w:rsid w:val="00E07FB7"/>
    <w:rsid w:val="00E11277"/>
    <w:rsid w:val="00E15B64"/>
    <w:rsid w:val="00E1644C"/>
    <w:rsid w:val="00E17AF3"/>
    <w:rsid w:val="00E23C38"/>
    <w:rsid w:val="00E25E0D"/>
    <w:rsid w:val="00E34CDA"/>
    <w:rsid w:val="00E34E84"/>
    <w:rsid w:val="00E36429"/>
    <w:rsid w:val="00E37AEB"/>
    <w:rsid w:val="00E417F3"/>
    <w:rsid w:val="00E41CC0"/>
    <w:rsid w:val="00E431CE"/>
    <w:rsid w:val="00E46A73"/>
    <w:rsid w:val="00E5146E"/>
    <w:rsid w:val="00E5207E"/>
    <w:rsid w:val="00E535A0"/>
    <w:rsid w:val="00E549BF"/>
    <w:rsid w:val="00E56704"/>
    <w:rsid w:val="00E5670E"/>
    <w:rsid w:val="00E609E8"/>
    <w:rsid w:val="00E6331B"/>
    <w:rsid w:val="00E64A56"/>
    <w:rsid w:val="00E667E7"/>
    <w:rsid w:val="00E7287F"/>
    <w:rsid w:val="00E74E59"/>
    <w:rsid w:val="00E76A8A"/>
    <w:rsid w:val="00E8108A"/>
    <w:rsid w:val="00E87615"/>
    <w:rsid w:val="00E8784C"/>
    <w:rsid w:val="00E87A21"/>
    <w:rsid w:val="00E96912"/>
    <w:rsid w:val="00E97736"/>
    <w:rsid w:val="00EA06E1"/>
    <w:rsid w:val="00EA41AA"/>
    <w:rsid w:val="00EA4970"/>
    <w:rsid w:val="00EA587C"/>
    <w:rsid w:val="00EA5EBD"/>
    <w:rsid w:val="00EA6605"/>
    <w:rsid w:val="00EA78D2"/>
    <w:rsid w:val="00EB1F16"/>
    <w:rsid w:val="00EB2FD9"/>
    <w:rsid w:val="00EB42F7"/>
    <w:rsid w:val="00EB47D6"/>
    <w:rsid w:val="00EB5952"/>
    <w:rsid w:val="00EB5F88"/>
    <w:rsid w:val="00EB636B"/>
    <w:rsid w:val="00EC448A"/>
    <w:rsid w:val="00ED0D8A"/>
    <w:rsid w:val="00ED12FF"/>
    <w:rsid w:val="00ED1FA2"/>
    <w:rsid w:val="00ED3560"/>
    <w:rsid w:val="00ED41CF"/>
    <w:rsid w:val="00ED682B"/>
    <w:rsid w:val="00EE3CAA"/>
    <w:rsid w:val="00EE4C5F"/>
    <w:rsid w:val="00EE51E9"/>
    <w:rsid w:val="00EE5636"/>
    <w:rsid w:val="00EE7F1A"/>
    <w:rsid w:val="00EF0284"/>
    <w:rsid w:val="00EF0EA7"/>
    <w:rsid w:val="00F059B6"/>
    <w:rsid w:val="00F0697E"/>
    <w:rsid w:val="00F16AB3"/>
    <w:rsid w:val="00F24ADD"/>
    <w:rsid w:val="00F24DA6"/>
    <w:rsid w:val="00F31536"/>
    <w:rsid w:val="00F33BAA"/>
    <w:rsid w:val="00F3456A"/>
    <w:rsid w:val="00F40224"/>
    <w:rsid w:val="00F40227"/>
    <w:rsid w:val="00F41178"/>
    <w:rsid w:val="00F43E01"/>
    <w:rsid w:val="00F4473A"/>
    <w:rsid w:val="00F45894"/>
    <w:rsid w:val="00F47793"/>
    <w:rsid w:val="00F47A9E"/>
    <w:rsid w:val="00F47B9A"/>
    <w:rsid w:val="00F5043A"/>
    <w:rsid w:val="00F5121E"/>
    <w:rsid w:val="00F51EE5"/>
    <w:rsid w:val="00F51FA3"/>
    <w:rsid w:val="00F531DF"/>
    <w:rsid w:val="00F56532"/>
    <w:rsid w:val="00F61C81"/>
    <w:rsid w:val="00F61D40"/>
    <w:rsid w:val="00F620F5"/>
    <w:rsid w:val="00F715D7"/>
    <w:rsid w:val="00F72DA1"/>
    <w:rsid w:val="00F7560F"/>
    <w:rsid w:val="00F80064"/>
    <w:rsid w:val="00F80573"/>
    <w:rsid w:val="00F826C4"/>
    <w:rsid w:val="00F835EA"/>
    <w:rsid w:val="00F84720"/>
    <w:rsid w:val="00F85B5B"/>
    <w:rsid w:val="00F85F8A"/>
    <w:rsid w:val="00F87530"/>
    <w:rsid w:val="00F91E37"/>
    <w:rsid w:val="00F9268C"/>
    <w:rsid w:val="00F93307"/>
    <w:rsid w:val="00FA063A"/>
    <w:rsid w:val="00FA5D99"/>
    <w:rsid w:val="00FA77C9"/>
    <w:rsid w:val="00FB244E"/>
    <w:rsid w:val="00FB31AC"/>
    <w:rsid w:val="00FB5C8B"/>
    <w:rsid w:val="00FC20B8"/>
    <w:rsid w:val="00FC3A2A"/>
    <w:rsid w:val="00FC3A58"/>
    <w:rsid w:val="00FC6F76"/>
    <w:rsid w:val="00FC6FDB"/>
    <w:rsid w:val="00FD37FE"/>
    <w:rsid w:val="00FD3E74"/>
    <w:rsid w:val="00FE016E"/>
    <w:rsid w:val="00FE1700"/>
    <w:rsid w:val="00FE2879"/>
    <w:rsid w:val="00FE3C0C"/>
    <w:rsid w:val="00FE3C69"/>
    <w:rsid w:val="00FE4551"/>
    <w:rsid w:val="00FE6173"/>
    <w:rsid w:val="00FF16DF"/>
    <w:rsid w:val="00F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B2DA73"/>
  <w15:chartTrackingRefBased/>
  <w15:docId w15:val="{901E3ECE-3203-4B8E-90E0-A274C526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F55"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widowControl w:val="0"/>
      <w:numPr>
        <w:ilvl w:val="1"/>
        <w:numId w:val="1"/>
      </w:numPr>
      <w:spacing w:line="360" w:lineRule="auto"/>
      <w:ind w:left="0" w:firstLine="720"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"/>
    <w:qFormat/>
    <w:rsid w:val="002729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a0">
    <w:name w:val="Шрифт абзацу за промовчанням"/>
    <w:aliases w:val=" Знак Знак Знак Знак Знак Знак Знак1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auto"/>
      <w:sz w:val="28"/>
      <w:szCs w:val="28"/>
      <w:lang w:val="uk-UA"/>
    </w:rPr>
  </w:style>
  <w:style w:type="character" w:customStyle="1" w:styleId="WW8Num2z0">
    <w:name w:val="WW8Num2z0"/>
    <w:rPr>
      <w:rFonts w:ascii="Wingdings" w:hAnsi="Wingdings" w:cs="Wingdings"/>
      <w:lang w:val="uk-U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lang w:val="uk-UA"/>
    </w:rPr>
  </w:style>
  <w:style w:type="character" w:customStyle="1" w:styleId="WW8Num6z0">
    <w:name w:val="WW8Num6z0"/>
    <w:rPr>
      <w:lang w:val="uk-UA"/>
    </w:rPr>
  </w:style>
  <w:style w:type="character" w:customStyle="1" w:styleId="WW8Num3z1">
    <w:name w:val="WW8Num3z1"/>
    <w:rPr>
      <w:rFonts w:cs="Times New Roman"/>
      <w:sz w:val="28"/>
      <w:szCs w:val="28"/>
      <w:lang w:val="uk-UA"/>
    </w:rPr>
  </w:style>
  <w:style w:type="character" w:customStyle="1" w:styleId="WW8Num5z0">
    <w:name w:val="WW8Num5z0"/>
    <w:rPr>
      <w:rFonts w:ascii="Times New Roman" w:hAnsi="Times New Roman" w:cs="Times New Roman"/>
      <w:b w:val="0"/>
      <w:sz w:val="28"/>
      <w:szCs w:val="28"/>
      <w:lang w:val="uk-UA"/>
    </w:rPr>
  </w:style>
  <w:style w:type="character" w:customStyle="1" w:styleId="WW8Num7z0">
    <w:name w:val="WW8Num7z0"/>
    <w:rPr>
      <w:rFonts w:ascii="Times New Roman" w:hAnsi="Times New Roman" w:cs="Times New Roman"/>
      <w:b w:val="0"/>
      <w:color w:val="000000"/>
      <w:sz w:val="28"/>
      <w:szCs w:val="28"/>
      <w:lang w:val="uk-UA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</w:style>
  <w:style w:type="character" w:customStyle="1" w:styleId="WW8Num12z1">
    <w:name w:val="WW8Num12z1"/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eastAsia="Calibri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sz w:val="28"/>
      <w:szCs w:val="28"/>
      <w:lang w:val="uk-UA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eastAsia="Times New Roman" w:hAnsi="Symbol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b/>
      <w:bCs/>
      <w:sz w:val="28"/>
      <w:szCs w:val="28"/>
      <w:lang w:val="uk-UA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2z0">
    <w:name w:val="WW8Num22z0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hAnsi="Times New Roman" w:cs="Times New Roman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/>
      <w:b w:val="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styleId="a7">
    <w:name w:val="Strong"/>
    <w:qFormat/>
    <w:rPr>
      <w:b/>
      <w:bCs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a"/>
    <w:next w:val="a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Caption">
    <w:name w:val="Caption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customStyle="1" w:styleId="aa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b">
    <w:name w:val="Body Text Indent"/>
    <w:basedOn w:val="a"/>
    <w:pPr>
      <w:ind w:firstLine="567"/>
    </w:pPr>
    <w:rPr>
      <w:sz w:val="28"/>
      <w:lang w:val="uk-UA"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</w:style>
  <w:style w:type="paragraph" w:styleId="ae">
    <w:name w:val="Title"/>
    <w:basedOn w:val="a"/>
    <w:next w:val="af"/>
    <w:qFormat/>
    <w:pPr>
      <w:spacing w:line="360" w:lineRule="auto"/>
      <w:jc w:val="center"/>
    </w:pPr>
    <w:rPr>
      <w:caps/>
      <w:sz w:val="32"/>
      <w:lang w:val="uk-UA"/>
    </w:rPr>
  </w:style>
  <w:style w:type="paragraph" w:styleId="af">
    <w:name w:val="Subtitle"/>
    <w:basedOn w:val="a"/>
    <w:next w:val="a8"/>
    <w:qFormat/>
    <w:pPr>
      <w:tabs>
        <w:tab w:val="left" w:pos="1122"/>
      </w:tabs>
      <w:spacing w:after="160"/>
      <w:ind w:left="1496" w:hanging="1496"/>
      <w:jc w:val="both"/>
    </w:pPr>
    <w:rPr>
      <w:sz w:val="28"/>
      <w:lang w:val="uk-UA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f0">
    <w:name w:val="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af1">
    <w:name w:val="Знак Знак"/>
    <w:basedOn w:val="a"/>
    <w:rPr>
      <w:rFonts w:ascii="Verdana" w:hAnsi="Verdana" w:cs="Verdana"/>
      <w:sz w:val="28"/>
      <w:szCs w:val="28"/>
      <w:lang w:val="en-US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WW-">
    <w:name w:val="WW- Знак"/>
    <w:basedOn w:val="a"/>
    <w:rPr>
      <w:rFonts w:ascii="Verdana" w:hAnsi="Verdana" w:cs="Verdana"/>
      <w:sz w:val="28"/>
      <w:szCs w:val="28"/>
      <w:lang w:val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 Знак Знак Знак Знак Знак Знак Знак Знак1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paragraph" w:styleId="af5">
    <w:name w:val="Normal (Web)"/>
    <w:basedOn w:val="a"/>
    <w:pPr>
      <w:spacing w:before="100" w:after="100"/>
    </w:pPr>
    <w:rPr>
      <w:rFonts w:eastAsia="SimSun"/>
      <w:lang w:val="uk-UA"/>
    </w:rPr>
  </w:style>
  <w:style w:type="paragraph" w:customStyle="1" w:styleId="13">
    <w:name w:val=" Знак Знак1 Знак Знак Знак Знак"/>
    <w:basedOn w:val="a"/>
    <w:rPr>
      <w:rFonts w:ascii="Verdana" w:hAnsi="Verdana" w:cs="Verdana"/>
      <w:sz w:val="20"/>
      <w:szCs w:val="20"/>
      <w:lang w:val="uk-UA"/>
    </w:rPr>
  </w:style>
  <w:style w:type="paragraph" w:customStyle="1" w:styleId="111">
    <w:name w:val="Знак Знак1 Знак Знак Знак Знак1"/>
    <w:basedOn w:val="a"/>
    <w:rPr>
      <w:rFonts w:ascii="Verdana" w:hAnsi="Verdana" w:cs="Verdana"/>
      <w:sz w:val="20"/>
      <w:szCs w:val="20"/>
      <w:lang w:val="uk-UA"/>
    </w:rPr>
  </w:style>
  <w:style w:type="paragraph" w:customStyle="1" w:styleId="af6">
    <w:name w:val=" Знак Знак Знак Знак Знак Знак"/>
    <w:basedOn w:val="a"/>
    <w:rPr>
      <w:rFonts w:ascii="Verdana" w:hAnsi="Verdana" w:cs="Verdana"/>
      <w:sz w:val="20"/>
      <w:szCs w:val="20"/>
      <w:lang w:val="uk-UA"/>
    </w:rPr>
  </w:style>
  <w:style w:type="paragraph" w:customStyle="1" w:styleId="14">
    <w:name w:val=" Знак Знак1 Знак Знак Знак Знак Знак Знак Знак Знак Знак Знак"/>
    <w:basedOn w:val="a"/>
    <w:rPr>
      <w:rFonts w:ascii="Verdana" w:hAnsi="Verdana" w:cs="Verdana"/>
      <w:sz w:val="20"/>
      <w:szCs w:val="20"/>
      <w:lang w:val="uk-UA"/>
    </w:rPr>
  </w:style>
  <w:style w:type="paragraph" w:customStyle="1" w:styleId="15">
    <w:name w:val=" Знак Знак Знак Знак Знак Знак Знак Знак1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16">
    <w:name w:val=" Знак Знак1 Знак Знак Знак Знак Знак Знак Знак Знак Знак Знак Знак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styleId="af7">
    <w:name w:val="List Paragraph"/>
    <w:basedOn w:val="a"/>
    <w:uiPriority w:val="34"/>
    <w:qFormat/>
    <w:pPr>
      <w:widowControl w:val="0"/>
      <w:ind w:left="708"/>
    </w:pPr>
    <w:rPr>
      <w:rFonts w:ascii="Courier New" w:hAnsi="Courier New" w:cs="Courier New"/>
      <w:color w:val="000000"/>
      <w:lang w:val="uk-UA"/>
    </w:rPr>
  </w:style>
  <w:style w:type="paragraph" w:customStyle="1" w:styleId="17">
    <w:name w:val=" Знак Знак1 Знак Знак Знак Знак Знак Знак Знак Знак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8"/>
  </w:style>
  <w:style w:type="paragraph" w:customStyle="1" w:styleId="18">
    <w:name w:val=" Знак Знак Знак Знак Знак Знак1 Знак"/>
    <w:basedOn w:val="a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customStyle="1" w:styleId="19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rFonts w:ascii="Antiqua" w:hAnsi="Antiqua" w:cs="Antiqua"/>
      <w:b/>
      <w:position w:val="-22"/>
      <w:sz w:val="26"/>
      <w:szCs w:val="20"/>
      <w:lang w:val="uk-U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8"/>
  </w:style>
  <w:style w:type="paragraph" w:customStyle="1" w:styleId="FR1">
    <w:name w:val="FR1"/>
    <w:rsid w:val="00C4507A"/>
    <w:pPr>
      <w:widowControl w:val="0"/>
      <w:suppressAutoHyphens/>
      <w:autoSpaceDE w:val="0"/>
    </w:pPr>
    <w:rPr>
      <w:b/>
      <w:bCs/>
      <w:sz w:val="16"/>
      <w:szCs w:val="16"/>
      <w:lang w:eastAsia="ar-SA"/>
    </w:rPr>
  </w:style>
  <w:style w:type="paragraph" w:customStyle="1" w:styleId="afb">
    <w:name w:val=" Знак Знак Знак Знак Знак Знак Знак"/>
    <w:basedOn w:val="a"/>
    <w:rsid w:val="00C4507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Нижній колонтитул Знак"/>
    <w:link w:val="af2"/>
    <w:uiPriority w:val="99"/>
    <w:rsid w:val="00897E0C"/>
    <w:rPr>
      <w:sz w:val="24"/>
      <w:szCs w:val="24"/>
      <w:lang w:eastAsia="ar-SA"/>
    </w:rPr>
  </w:style>
  <w:style w:type="paragraph" w:customStyle="1" w:styleId="afc">
    <w:name w:val=" Знак Знак Знак Знак"/>
    <w:basedOn w:val="a"/>
    <w:rsid w:val="00E0562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 Знак Знак Знак Знак Знак"/>
    <w:basedOn w:val="a"/>
    <w:rsid w:val="00DB0F7F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customStyle="1" w:styleId="rvts23">
    <w:name w:val="rvts23"/>
    <w:rsid w:val="007850F2"/>
  </w:style>
  <w:style w:type="paragraph" w:customStyle="1" w:styleId="rvps6">
    <w:name w:val="rvps6"/>
    <w:basedOn w:val="a"/>
    <w:rsid w:val="007850F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e">
    <w:name w:val="No Spacing"/>
    <w:uiPriority w:val="1"/>
    <w:qFormat/>
    <w:rsid w:val="0007080F"/>
    <w:pPr>
      <w:suppressAutoHyphens/>
    </w:pPr>
    <w:rPr>
      <w:sz w:val="24"/>
      <w:szCs w:val="24"/>
      <w:lang w:val="ru-RU" w:eastAsia="ar-SA"/>
    </w:rPr>
  </w:style>
  <w:style w:type="character" w:customStyle="1" w:styleId="rvts0">
    <w:name w:val="rvts0"/>
    <w:rsid w:val="0023331E"/>
  </w:style>
  <w:style w:type="character" w:customStyle="1" w:styleId="rvts9">
    <w:name w:val="rvts9"/>
    <w:rsid w:val="0023331E"/>
  </w:style>
  <w:style w:type="paragraph" w:customStyle="1" w:styleId="rvps2">
    <w:name w:val="rvps2"/>
    <w:basedOn w:val="a"/>
    <w:rsid w:val="00DA7D9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">
    <w:name w:val=" Знак Знак Знак"/>
    <w:basedOn w:val="a"/>
    <w:link w:val="a0"/>
    <w:rsid w:val="008B5AA3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styleId="aff0">
    <w:name w:val="FollowedHyperlink"/>
    <w:uiPriority w:val="99"/>
    <w:semiHidden/>
    <w:unhideWhenUsed/>
    <w:rsid w:val="008A02FB"/>
    <w:rPr>
      <w:color w:val="800080"/>
      <w:u w:val="single"/>
    </w:rPr>
  </w:style>
  <w:style w:type="paragraph" w:customStyle="1" w:styleId="tc2">
    <w:name w:val="tc2"/>
    <w:basedOn w:val="a"/>
    <w:rsid w:val="002729A1"/>
    <w:pPr>
      <w:suppressAutoHyphens w:val="0"/>
      <w:spacing w:line="300" w:lineRule="atLeast"/>
      <w:jc w:val="center"/>
    </w:pPr>
    <w:rPr>
      <w:lang w:eastAsia="ru-RU"/>
    </w:rPr>
  </w:style>
  <w:style w:type="character" w:customStyle="1" w:styleId="30">
    <w:name w:val="Заголовок 3 Знак"/>
    <w:link w:val="3"/>
    <w:uiPriority w:val="9"/>
    <w:semiHidden/>
    <w:rsid w:val="002729A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f1">
    <w:name w:val="Table Grid"/>
    <w:basedOn w:val="a1"/>
    <w:uiPriority w:val="39"/>
    <w:rsid w:val="00B7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Верхній колонтитул Знак"/>
    <w:link w:val="ac"/>
    <w:uiPriority w:val="99"/>
    <w:rsid w:val="0028163E"/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82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46BDF-8544-4A04-8664-380CFCDB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3573</Words>
  <Characters>2037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ЗАТВЕРДЖУЮ</vt:lpstr>
      <vt:lpstr>ЗАТВЕРДЖУЮ</vt:lpstr>
    </vt:vector>
  </TitlesOfParts>
  <Company>SPecialiST RePack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Samyj xrenovyj</dc:creator>
  <cp:keywords/>
  <cp:lastModifiedBy>Secretary</cp:lastModifiedBy>
  <cp:revision>2</cp:revision>
  <cp:lastPrinted>2021-10-25T13:11:00Z</cp:lastPrinted>
  <dcterms:created xsi:type="dcterms:W3CDTF">2021-10-28T11:34:00Z</dcterms:created>
  <dcterms:modified xsi:type="dcterms:W3CDTF">2021-10-28T11:34:00Z</dcterms:modified>
</cp:coreProperties>
</file>